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D7" w:rsidRPr="003C068B" w:rsidRDefault="009F20EC" w:rsidP="00DE1E3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</w:rPr>
      </w:pPr>
      <w:r w:rsidRPr="003C068B">
        <w:rPr>
          <w:rFonts w:ascii="Times New Roman" w:eastAsia="Times New Roman" w:hAnsi="Times New Roman" w:cs="Times New Roman"/>
          <w:bCs/>
          <w:iCs/>
        </w:rPr>
        <w:t>Załą</w:t>
      </w:r>
      <w:r w:rsidR="009A47D7" w:rsidRPr="003C068B">
        <w:rPr>
          <w:rFonts w:ascii="Times New Roman" w:eastAsia="Times New Roman" w:hAnsi="Times New Roman" w:cs="Times New Roman"/>
          <w:bCs/>
          <w:iCs/>
        </w:rPr>
        <w:t xml:space="preserve">cznik nr </w:t>
      </w:r>
      <w:r w:rsidR="00030736">
        <w:rPr>
          <w:rFonts w:ascii="Times New Roman" w:eastAsia="Times New Roman" w:hAnsi="Times New Roman" w:cs="Times New Roman"/>
          <w:bCs/>
          <w:iCs/>
        </w:rPr>
        <w:t>3</w:t>
      </w:r>
      <w:r w:rsidR="00E71AAD" w:rsidRPr="003C068B">
        <w:rPr>
          <w:rFonts w:ascii="Times New Roman" w:eastAsia="Times New Roman" w:hAnsi="Times New Roman" w:cs="Times New Roman"/>
          <w:bCs/>
          <w:iCs/>
        </w:rPr>
        <w:t xml:space="preserve"> </w:t>
      </w:r>
      <w:r w:rsidR="00AA79B1" w:rsidRPr="003C068B">
        <w:rPr>
          <w:rFonts w:ascii="Times New Roman" w:eastAsia="Times New Roman" w:hAnsi="Times New Roman" w:cs="Times New Roman"/>
          <w:bCs/>
          <w:iCs/>
        </w:rPr>
        <w:t xml:space="preserve">do </w:t>
      </w:r>
      <w:r w:rsidR="003C068B" w:rsidRPr="003C068B">
        <w:rPr>
          <w:rFonts w:ascii="Times New Roman" w:eastAsia="Times New Roman" w:hAnsi="Times New Roman" w:cs="Times New Roman"/>
          <w:bCs/>
          <w:iCs/>
        </w:rPr>
        <w:t>Z</w:t>
      </w:r>
      <w:r w:rsidR="00030736">
        <w:rPr>
          <w:rFonts w:ascii="Times New Roman" w:eastAsia="Times New Roman" w:hAnsi="Times New Roman" w:cs="Times New Roman"/>
          <w:bCs/>
          <w:iCs/>
        </w:rPr>
        <w:t>apytania</w:t>
      </w:r>
    </w:p>
    <w:p w:rsidR="009A47D7" w:rsidRPr="00A365EE" w:rsidRDefault="009A47D7" w:rsidP="00A365E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highlight w:val="yellow"/>
        </w:rPr>
      </w:pPr>
    </w:p>
    <w:p w:rsidR="009A47D7" w:rsidRPr="00A365EE" w:rsidRDefault="00A365EE" w:rsidP="00A365E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FORMULARZ OFERTOWY</w:t>
      </w:r>
    </w:p>
    <w:p w:rsidR="0084791E" w:rsidRDefault="0084791E" w:rsidP="002729D2">
      <w:pPr>
        <w:pStyle w:val="Akapitzlist"/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bCs/>
          <w:szCs w:val="20"/>
        </w:rPr>
      </w:pPr>
      <w:r w:rsidRPr="0084791E">
        <w:rPr>
          <w:rFonts w:ascii="Times New Roman" w:hAnsi="Times New Roman" w:cs="Times New Roman"/>
          <w:b/>
          <w:bCs/>
          <w:color w:val="000000"/>
          <w:szCs w:val="20"/>
        </w:rPr>
        <w:t xml:space="preserve">„ZAKUP SAMOCHODU SŁUŻBOWEGO </w:t>
      </w:r>
      <w:r w:rsidRPr="0084791E">
        <w:rPr>
          <w:rFonts w:ascii="Times New Roman" w:hAnsi="Times New Roman" w:cs="Times New Roman"/>
          <w:b/>
        </w:rPr>
        <w:t xml:space="preserve">MARKI KIA SPORTAGE 1.6 T-GDI 7DCT 4WD </w:t>
      </w:r>
      <w:r w:rsidR="002729D2">
        <w:rPr>
          <w:rFonts w:ascii="Times New Roman" w:hAnsi="Times New Roman" w:cs="Times New Roman"/>
          <w:b/>
        </w:rPr>
        <w:t xml:space="preserve">model 2026 r. </w:t>
      </w:r>
      <w:r w:rsidRPr="0084791E">
        <w:rPr>
          <w:rFonts w:ascii="Times New Roman" w:hAnsi="Times New Roman" w:cs="Times New Roman"/>
          <w:b/>
          <w:bCs/>
          <w:color w:val="000000"/>
          <w:szCs w:val="20"/>
        </w:rPr>
        <w:t>NA POTRZEBY URZĘDU MIASTA I GMINY W PRABUTCH”</w:t>
      </w:r>
      <w:r w:rsidRPr="0084791E"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, </w:t>
      </w:r>
      <w:r w:rsidRPr="0084791E">
        <w:rPr>
          <w:rFonts w:ascii="Times New Roman" w:hAnsi="Times New Roman" w:cs="Times New Roman"/>
          <w:b/>
          <w:bCs/>
          <w:szCs w:val="20"/>
        </w:rPr>
        <w:t xml:space="preserve">znak sprawy: </w:t>
      </w:r>
      <w:r w:rsidRPr="00800305">
        <w:rPr>
          <w:rFonts w:ascii="Times New Roman" w:hAnsi="Times New Roman" w:cs="Times New Roman"/>
          <w:b/>
          <w:bCs/>
          <w:szCs w:val="20"/>
        </w:rPr>
        <w:t>OIN.</w:t>
      </w:r>
      <w:r w:rsidR="00DE78B8">
        <w:rPr>
          <w:rFonts w:ascii="Times New Roman" w:hAnsi="Times New Roman" w:cs="Times New Roman"/>
          <w:b/>
          <w:bCs/>
          <w:szCs w:val="20"/>
        </w:rPr>
        <w:t>2</w:t>
      </w:r>
      <w:r w:rsidRPr="00800305">
        <w:rPr>
          <w:rFonts w:ascii="Times New Roman" w:hAnsi="Times New Roman" w:cs="Times New Roman"/>
          <w:b/>
          <w:bCs/>
          <w:szCs w:val="20"/>
        </w:rPr>
        <w:t>.2026.TK</w:t>
      </w:r>
    </w:p>
    <w:p w:rsidR="002729D2" w:rsidRDefault="002729D2" w:rsidP="002729D2">
      <w:pPr>
        <w:pStyle w:val="Akapitzlist"/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bCs/>
          <w:szCs w:val="20"/>
        </w:rPr>
      </w:pPr>
    </w:p>
    <w:p w:rsidR="009A47D7" w:rsidRPr="00B17B14" w:rsidRDefault="009A47D7" w:rsidP="009A47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B17B14">
        <w:rPr>
          <w:rFonts w:ascii="Times New Roman" w:eastAsia="Times New Roman" w:hAnsi="Times New Roman" w:cs="Times New Roman"/>
          <w:b/>
        </w:rPr>
        <w:t>ZAMAWIAJĄCY</w:t>
      </w:r>
    </w:p>
    <w:p w:rsidR="009A47D7" w:rsidRPr="00A04365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b/>
          <w:color w:val="000000" w:themeColor="text1"/>
        </w:rPr>
        <w:t>Mi</w:t>
      </w:r>
      <w:r>
        <w:rPr>
          <w:rFonts w:ascii="Times New Roman" w:eastAsia="Times New Roman" w:hAnsi="Times New Roman" w:cs="Times New Roman"/>
          <w:b/>
          <w:color w:val="000000" w:themeColor="text1"/>
        </w:rPr>
        <w:t>asto i Gmina Prabuty</w:t>
      </w:r>
    </w:p>
    <w:p w:rsidR="009A47D7" w:rsidRPr="00A04365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color w:val="000000" w:themeColor="text1"/>
        </w:rPr>
        <w:t xml:space="preserve">ul. </w:t>
      </w:r>
      <w:r>
        <w:rPr>
          <w:rFonts w:ascii="Times New Roman" w:eastAsia="Times New Roman" w:hAnsi="Times New Roman" w:cs="Times New Roman"/>
          <w:color w:val="000000" w:themeColor="text1"/>
        </w:rPr>
        <w:t>Kwidzyńska 2</w:t>
      </w:r>
    </w:p>
    <w:p w:rsidR="009A47D7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color w:val="000000" w:themeColor="text1"/>
        </w:rPr>
        <w:t>82-550 Prabuty</w:t>
      </w:r>
    </w:p>
    <w:p w:rsidR="009A47D7" w:rsidRPr="00B17B14" w:rsidRDefault="009A47D7" w:rsidP="009A47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B17B14">
        <w:rPr>
          <w:rFonts w:ascii="Times New Roman" w:eastAsia="Times New Roman" w:hAnsi="Times New Roman" w:cs="Times New Roman"/>
          <w:b/>
        </w:rPr>
        <w:t>WYKONAWCA</w:t>
      </w:r>
    </w:p>
    <w:p w:rsidR="00123EC6" w:rsidRPr="002729D2" w:rsidRDefault="00123EC6" w:rsidP="002729D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763B69">
        <w:rPr>
          <w:rFonts w:ascii="Times New Roman" w:eastAsia="Times New Roman" w:hAnsi="Times New Roman" w:cs="Times New Roman"/>
          <w:b/>
        </w:rPr>
        <w:t>JA/MY NIŻEJ PODPISANI:</w:t>
      </w:r>
    </w:p>
    <w:p w:rsidR="00123EC6" w:rsidRDefault="00123EC6" w:rsidP="00E71AAD">
      <w:pPr>
        <w:pStyle w:val="Akapitzlist"/>
        <w:pBdr>
          <w:bottom w:val="single" w:sz="4" w:space="2" w:color="auto"/>
        </w:pBdr>
        <w:spacing w:after="0" w:line="240" w:lineRule="auto"/>
        <w:ind w:left="284" w:firstLine="436"/>
        <w:contextualSpacing w:val="0"/>
        <w:jc w:val="both"/>
        <w:rPr>
          <w:rFonts w:ascii="Times New Roman" w:eastAsia="Times New Roman" w:hAnsi="Times New Roman" w:cs="Times New Roman"/>
        </w:rPr>
      </w:pPr>
    </w:p>
    <w:p w:rsidR="00123EC6" w:rsidRPr="000252FC" w:rsidRDefault="00123EC6" w:rsidP="00123EC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0252FC">
        <w:rPr>
          <w:rFonts w:ascii="Times New Roman" w:eastAsia="Times New Roman" w:hAnsi="Times New Roman" w:cs="Times New Roman"/>
          <w:b/>
        </w:rPr>
        <w:t xml:space="preserve">DZIAŁAJĄC W IMIENIU I NA RZECZ: </w:t>
      </w:r>
    </w:p>
    <w:p w:rsidR="00123EC6" w:rsidRPr="003B449C" w:rsidRDefault="00123EC6" w:rsidP="00123EC6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* </w:t>
      </w:r>
      <w:r w:rsidRPr="003B449C">
        <w:rPr>
          <w:rFonts w:ascii="Times New Roman" w:eastAsia="Times New Roman" w:hAnsi="Times New Roman" w:cs="Times New Roman"/>
          <w:i/>
          <w:sz w:val="18"/>
          <w:szCs w:val="18"/>
        </w:rPr>
        <w:t>(w przypadku składanie oferty przez podmioty występujące wspólnie podać nazwy (firmy) i dokładne adresy wszystkich wspólników spółki cywilnej lub członków konsorcjum)</w:t>
      </w:r>
      <w:r w:rsidRPr="003B449C">
        <w:rPr>
          <w:rFonts w:ascii="Times New Roman" w:hAnsi="Times New Roman" w:cs="Times New Roman"/>
          <w:sz w:val="18"/>
          <w:szCs w:val="18"/>
        </w:rPr>
        <w:tab/>
      </w:r>
      <w:r w:rsidRPr="003B449C">
        <w:rPr>
          <w:rFonts w:ascii="Times New Roman" w:hAnsi="Times New Roman" w:cs="Times New Roman"/>
          <w:sz w:val="18"/>
          <w:szCs w:val="18"/>
        </w:rPr>
        <w:tab/>
      </w:r>
    </w:p>
    <w:p w:rsidR="00123EC6" w:rsidRPr="003B449C" w:rsidRDefault="00123EC6" w:rsidP="00123EC6">
      <w:pPr>
        <w:pStyle w:val="Akapitzlist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</w:rPr>
      </w:pPr>
    </w:p>
    <w:p w:rsidR="00123EC6" w:rsidRPr="002E3DBA" w:rsidRDefault="00123EC6" w:rsidP="00123EC6">
      <w:pPr>
        <w:pStyle w:val="Akapitzlist"/>
        <w:pBdr>
          <w:bottom w:val="single" w:sz="4" w:space="1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 w:rsidRPr="002E3DBA">
        <w:rPr>
          <w:rFonts w:ascii="Times New Roman" w:eastAsia="Times New Roman" w:hAnsi="Times New Roman" w:cs="Times New Roman"/>
        </w:rPr>
        <w:t>Nazwa (firma):</w:t>
      </w:r>
    </w:p>
    <w:p w:rsidR="00123EC6" w:rsidRPr="002E3DBA" w:rsidRDefault="00123EC6" w:rsidP="00123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:rsidR="00123EC6" w:rsidRPr="002E3DBA" w:rsidRDefault="00123EC6" w:rsidP="0012038A">
      <w:pPr>
        <w:pStyle w:val="Akapitzlist"/>
        <w:pBdr>
          <w:bottom w:val="single" w:sz="4" w:space="2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Adres</w:t>
      </w:r>
      <w:r w:rsidRPr="002E3DBA">
        <w:rPr>
          <w:rFonts w:ascii="Times New Roman" w:eastAsia="Times New Roman" w:hAnsi="Times New Roman" w:cs="Times New Roman"/>
        </w:rPr>
        <w:t>:</w:t>
      </w:r>
    </w:p>
    <w:p w:rsidR="00123EC6" w:rsidRDefault="00123EC6" w:rsidP="00123EC6">
      <w:pPr>
        <w:pStyle w:val="Akapitzlist"/>
        <w:spacing w:after="0" w:line="240" w:lineRule="auto"/>
        <w:ind w:left="284"/>
        <w:contextualSpacing w:val="0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3B449C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</w:p>
    <w:p w:rsidR="00123EC6" w:rsidRDefault="00123EC6" w:rsidP="00123EC6">
      <w:pPr>
        <w:pStyle w:val="Akapitzlist"/>
        <w:pBdr>
          <w:bottom w:val="single" w:sz="4" w:space="1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NIP:</w:t>
      </w:r>
    </w:p>
    <w:p w:rsidR="00123EC6" w:rsidRPr="003B3EC3" w:rsidRDefault="00123EC6" w:rsidP="00123EC6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4"/>
          <w:szCs w:val="4"/>
        </w:rPr>
      </w:pPr>
    </w:p>
    <w:p w:rsidR="00123EC6" w:rsidRPr="003B3EC3" w:rsidRDefault="00F066C5" w:rsidP="00922E43">
      <w:pPr>
        <w:pBdr>
          <w:bottom w:val="single" w:sz="4" w:space="0" w:color="auto"/>
        </w:pBd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e</w:t>
      </w:r>
      <w:r w:rsidR="000F6F9E">
        <w:rPr>
          <w:rFonts w:ascii="Times New Roman" w:eastAsia="Times New Roman" w:hAnsi="Times New Roman" w:cs="Times New Roman"/>
          <w:bCs/>
          <w:color w:val="000000" w:themeColor="text1"/>
        </w:rPr>
        <w:t>-mail do kontaktów:</w:t>
      </w:r>
    </w:p>
    <w:p w:rsidR="00243ACA" w:rsidRPr="00676923" w:rsidRDefault="009A47D7" w:rsidP="00243ACA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CF3E5E">
        <w:rPr>
          <w:rFonts w:ascii="Times New Roman" w:eastAsia="Times New Roman" w:hAnsi="Times New Roman" w:cs="Times New Roman"/>
          <w:b/>
          <w:bCs/>
        </w:rPr>
        <w:t>SKŁADAMY OFERTĘ</w:t>
      </w:r>
      <w:r w:rsidRPr="00CF3E5E">
        <w:rPr>
          <w:rFonts w:ascii="Times New Roman" w:eastAsia="Times New Roman" w:hAnsi="Times New Roman" w:cs="Times New Roman"/>
        </w:rPr>
        <w:t xml:space="preserve"> na</w:t>
      </w:r>
      <w:r w:rsidR="00C0461A">
        <w:rPr>
          <w:rFonts w:ascii="Times New Roman" w:eastAsia="Times New Roman" w:hAnsi="Times New Roman" w:cs="Times New Roman"/>
        </w:rPr>
        <w:t xml:space="preserve"> zakup</w:t>
      </w:r>
      <w:r w:rsidR="0084791E">
        <w:rPr>
          <w:rFonts w:ascii="Times New Roman" w:eastAsia="Times New Roman" w:hAnsi="Times New Roman" w:cs="Times New Roman"/>
        </w:rPr>
        <w:t xml:space="preserve"> samochodu</w:t>
      </w:r>
      <w:r w:rsidR="00030736">
        <w:rPr>
          <w:rFonts w:ascii="Times New Roman" w:eastAsia="Times New Roman" w:hAnsi="Times New Roman" w:cs="Times New Roman"/>
        </w:rPr>
        <w:t xml:space="preserve"> </w:t>
      </w:r>
      <w:r w:rsidR="001276AB">
        <w:rPr>
          <w:rFonts w:ascii="Times New Roman" w:eastAsia="Times New Roman" w:hAnsi="Times New Roman" w:cs="Times New Roman"/>
        </w:rPr>
        <w:t>służbowego</w:t>
      </w:r>
      <w:r w:rsidR="0084791E">
        <w:rPr>
          <w:rFonts w:ascii="Times New Roman" w:eastAsia="Times New Roman" w:hAnsi="Times New Roman" w:cs="Times New Roman"/>
        </w:rPr>
        <w:t xml:space="preserve"> marki </w:t>
      </w:r>
      <w:r w:rsidR="0084791E" w:rsidRPr="002E1059">
        <w:rPr>
          <w:rFonts w:ascii="Times New Roman" w:eastAsia="Times New Roman" w:hAnsi="Times New Roman" w:cs="Times New Roman"/>
          <w:b/>
        </w:rPr>
        <w:t xml:space="preserve">Kia </w:t>
      </w:r>
      <w:proofErr w:type="spellStart"/>
      <w:r w:rsidR="0084791E" w:rsidRPr="002E1059">
        <w:rPr>
          <w:rFonts w:ascii="Times New Roman" w:eastAsia="Times New Roman" w:hAnsi="Times New Roman" w:cs="Times New Roman"/>
          <w:b/>
        </w:rPr>
        <w:t>Sportage</w:t>
      </w:r>
      <w:proofErr w:type="spellEnd"/>
      <w:r w:rsidR="0084791E" w:rsidRPr="002E1059">
        <w:rPr>
          <w:rFonts w:ascii="Times New Roman" w:eastAsia="Times New Roman" w:hAnsi="Times New Roman" w:cs="Times New Roman"/>
          <w:b/>
        </w:rPr>
        <w:t xml:space="preserve"> 1</w:t>
      </w:r>
      <w:r w:rsidR="0084791E" w:rsidRPr="002E1059">
        <w:rPr>
          <w:rFonts w:ascii="Times New Roman" w:hAnsi="Times New Roman" w:cs="Times New Roman"/>
          <w:b/>
        </w:rPr>
        <w:t>.6 T-GDI 7DCT 4WD</w:t>
      </w:r>
      <w:r w:rsidR="0021256A" w:rsidRPr="002E1059">
        <w:rPr>
          <w:rFonts w:ascii="Times New Roman" w:hAnsi="Times New Roman" w:cs="Times New Roman"/>
          <w:b/>
        </w:rPr>
        <w:t xml:space="preserve"> model 2026 r.</w:t>
      </w:r>
      <w:r w:rsidR="0021256A">
        <w:rPr>
          <w:rFonts w:ascii="Times New Roman" w:hAnsi="Times New Roman" w:cs="Times New Roman"/>
        </w:rPr>
        <w:t xml:space="preserve"> </w:t>
      </w:r>
      <w:r w:rsidR="001276AB">
        <w:rPr>
          <w:rFonts w:ascii="Times New Roman" w:hAnsi="Times New Roman" w:cs="Times New Roman"/>
        </w:rPr>
        <w:t>na potrzeby Urzędu Miasta i Gminy Prabuty</w:t>
      </w:r>
      <w:r w:rsidR="00243ACA">
        <w:rPr>
          <w:rFonts w:ascii="Times New Roman" w:hAnsi="Times New Roman" w:cs="Times New Roman"/>
        </w:rPr>
        <w:t>, o parametrach</w:t>
      </w:r>
      <w:r w:rsidR="004248BC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691"/>
        <w:gridCol w:w="3118"/>
        <w:gridCol w:w="3260"/>
      </w:tblGrid>
      <w:tr w:rsidR="00DE1E39" w:rsidRPr="00676923" w:rsidTr="004248BC">
        <w:trPr>
          <w:trHeight w:val="335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F92C77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Lp.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PARAMETR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WYMAGANIA MINIMALNE</w:t>
            </w:r>
            <w:r w:rsidR="00F92C77"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(OPZ)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PARAMETR OFEROWANY</w:t>
            </w:r>
          </w:p>
        </w:tc>
      </w:tr>
      <w:tr w:rsidR="0021256A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Typ samochodu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osobowy</w:t>
            </w:r>
          </w:p>
        </w:tc>
        <w:tc>
          <w:tcPr>
            <w:tcW w:w="3260" w:type="dxa"/>
            <w:vAlign w:val="bottom"/>
            <w:hideMark/>
          </w:tcPr>
          <w:p w:rsidR="0021256A" w:rsidRPr="00DE1E39" w:rsidRDefault="0021256A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................</w:t>
            </w:r>
            <w:r w:rsidR="004248BC">
              <w:rPr>
                <w:rFonts w:ascii="Times New Roman" w:eastAsia="Times New Roman" w:hAnsi="Times New Roman" w:cs="Times New Roman"/>
              </w:rPr>
              <w:t>..........</w:t>
            </w:r>
            <w:r w:rsidRPr="00DE1E39">
              <w:rPr>
                <w:rFonts w:ascii="Times New Roman" w:eastAsia="Times New Roman" w:hAnsi="Times New Roman" w:cs="Times New Roman"/>
              </w:rPr>
              <w:t>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produkcji 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 r.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Typ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SUV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Wersja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minimum M + SMT Pakiet Smart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Napęd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106113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4248BC" w:rsidRPr="00DE1E39">
              <w:rPr>
                <w:rFonts w:ascii="Times New Roman" w:eastAsia="Times New Roman" w:hAnsi="Times New Roman" w:cs="Times New Roman"/>
              </w:rPr>
              <w:t>WD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Kolor wnętrza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E1E39">
              <w:rPr>
                <w:rFonts w:ascii="Times New Roman" w:eastAsia="Times New Roman" w:hAnsi="Times New Roman" w:cs="Times New Roman"/>
              </w:rPr>
              <w:t>Satin</w:t>
            </w:r>
            <w:proofErr w:type="spellEnd"/>
            <w:r w:rsidRPr="00DE1E39">
              <w:rPr>
                <w:rFonts w:ascii="Times New Roman" w:eastAsia="Times New Roman" w:hAnsi="Times New Roman" w:cs="Times New Roman"/>
              </w:rPr>
              <w:t xml:space="preserve"> Black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Silnik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benzynowy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Lakier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 xml:space="preserve">CSS </w:t>
            </w:r>
            <w:proofErr w:type="spellStart"/>
            <w:r w:rsidRPr="00DE1E39">
              <w:rPr>
                <w:rFonts w:ascii="Times New Roman" w:eastAsia="Times New Roman" w:hAnsi="Times New Roman" w:cs="Times New Roman"/>
              </w:rPr>
              <w:t>Lunar</w:t>
            </w:r>
            <w:proofErr w:type="spellEnd"/>
            <w:r w:rsidRPr="00DE1E39">
              <w:rPr>
                <w:rFonts w:ascii="Times New Roman" w:eastAsia="Times New Roman" w:hAnsi="Times New Roman" w:cs="Times New Roman"/>
              </w:rPr>
              <w:t xml:space="preserve"> Silver lub Wolf Grey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Pojemność skokowa silnika (cm³)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C21911" w:rsidRDefault="00C21911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1598 m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Moc silnika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min. 180 KM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Układ kierowniczy ze wspomaganiem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Skrzynia biegów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automatyczna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Systemy wspomagania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ABS, ESC, HAC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Szyby boczne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elektrycznie sterowane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Szyby tylne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85C65" w:rsidP="00485C6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elektrycznie sterowane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Lusterka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zewnętrzne regulowane elektrycznie z funkcją podgrzewania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Szyba tylna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ogrzewana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Asystent jazdy po autostradzie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HDA (dla DCT)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Poduszki powietrzne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dla kierowcy i pasażera (czołowe i boczne)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Klimatyzacja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automatyczna dwustrefowa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Centralny zamek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Tempomat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aktywny z funkcją Stop &amp; Go (SCC 2) dla DCT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Kamera cofania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Kanapa tylna składana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Multimedia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Bluetooth z zestawem głośnomówiącym, port USB-C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Koła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2B201A" w:rsidP="0091115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="0091115D">
              <w:rPr>
                <w:rFonts w:ascii="Times New Roman" w:eastAsia="Times New Roman" w:hAnsi="Times New Roman" w:cs="Times New Roman"/>
              </w:rPr>
              <w:t>-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calowe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Koło zapasowe dojazdowe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C1B6F">
              <w:rPr>
                <w:rFonts w:ascii="Times New Roman" w:eastAsia="Times New Roman" w:hAnsi="Times New Roman" w:cs="Times New Roman"/>
              </w:rPr>
              <w:t>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Tapicerka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materiałowa czarna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0C1B6F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  <w:r w:rsidR="004248BC"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Tylne czujniki parkowania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0C1B6F">
              <w:rPr>
                <w:rFonts w:ascii="Times New Roman" w:eastAsia="Times New Roman" w:hAnsi="Times New Roman" w:cs="Times New Roman"/>
              </w:rPr>
              <w:t>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Dodatkowe wyposażenie BHP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gaśnica, trójkąt ostrzegawczy, apteczka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</w:t>
            </w:r>
            <w:r w:rsidR="000C1B6F">
              <w:rPr>
                <w:rFonts w:ascii="Times New Roman" w:eastAsia="Times New Roman" w:hAnsi="Times New Roman" w:cs="Times New Roman"/>
              </w:rPr>
              <w:t>1</w:t>
            </w:r>
            <w:r w:rsidRPr="00923B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Gwarancja ogólna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min. 7 lat od dnia odbioru samochodu lub 150 000 km</w:t>
            </w:r>
            <w:r w:rsidR="00C21911">
              <w:rPr>
                <w:rFonts w:ascii="Times New Roman" w:eastAsia="Times New Roman" w:hAnsi="Times New Roman" w:cs="Times New Roman"/>
                <w:szCs w:val="24"/>
              </w:rPr>
              <w:t xml:space="preserve"> w zależności od tego co nastąpi wcześniej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</w:t>
            </w:r>
            <w:r w:rsidR="000C1B6F">
              <w:rPr>
                <w:rFonts w:ascii="Times New Roman" w:eastAsia="Times New Roman" w:hAnsi="Times New Roman" w:cs="Times New Roman"/>
              </w:rPr>
              <w:t>2</w:t>
            </w:r>
            <w:r w:rsidRPr="00923B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Gwarancja na perforację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380558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 xml:space="preserve">min. 12 lat od dnia odbioru samochodu 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0C1B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</w:t>
            </w:r>
            <w:r w:rsidR="000C1B6F">
              <w:rPr>
                <w:rFonts w:ascii="Times New Roman" w:eastAsia="Times New Roman" w:hAnsi="Times New Roman" w:cs="Times New Roman"/>
              </w:rPr>
              <w:t>3</w:t>
            </w:r>
            <w:r w:rsidRPr="00923B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Gwarancja na powłokę lakierniczą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min. 5 lat od dnia odbioru samochodu lub 150 000 km</w:t>
            </w:r>
            <w:r w:rsidR="00C21911">
              <w:rPr>
                <w:rFonts w:ascii="Times New Roman" w:eastAsia="Times New Roman" w:hAnsi="Times New Roman" w:cs="Times New Roman"/>
                <w:szCs w:val="24"/>
              </w:rPr>
              <w:t xml:space="preserve"> w zależności od tego co nastąpi wcześniej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</w:tbl>
    <w:p w:rsidR="009A47D7" w:rsidRPr="00A73F74" w:rsidRDefault="00C0461A" w:rsidP="00A73F74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73F74">
        <w:rPr>
          <w:rFonts w:ascii="Times New Roman" w:eastAsia="Times New Roman" w:hAnsi="Times New Roman" w:cs="Times New Roman"/>
          <w:b/>
          <w:bCs/>
        </w:rPr>
        <w:t xml:space="preserve">OFERUJEMY </w:t>
      </w:r>
      <w:r w:rsidRPr="00A73F74">
        <w:rPr>
          <w:rFonts w:ascii="Times New Roman" w:eastAsia="Times New Roman" w:hAnsi="Times New Roman" w:cs="Times New Roman"/>
          <w:bCs/>
        </w:rPr>
        <w:t>wykonanie przedmiotu zamówienia</w:t>
      </w:r>
      <w:r w:rsidRPr="00A73F74">
        <w:rPr>
          <w:rFonts w:ascii="Times New Roman" w:eastAsia="Times New Roman" w:hAnsi="Times New Roman" w:cs="Times New Roman"/>
          <w:b/>
          <w:bCs/>
        </w:rPr>
        <w:t xml:space="preserve"> </w:t>
      </w:r>
      <w:r w:rsidR="009A47D7" w:rsidRPr="00A73F74">
        <w:rPr>
          <w:rFonts w:ascii="Times New Roman" w:eastAsia="Times New Roman" w:hAnsi="Times New Roman" w:cs="Times New Roman"/>
        </w:rPr>
        <w:t>za cenę ofertową: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t>PODATEK VAT…..%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lastRenderedPageBreak/>
              <w:t>CENA BRUTTO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</w:tbl>
    <w:p w:rsidR="007C20ED" w:rsidRDefault="007C20ED" w:rsidP="007C20ED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OŚWIADCZAMY, </w:t>
      </w:r>
      <w:r w:rsidRPr="007C20ED">
        <w:rPr>
          <w:rFonts w:ascii="Times New Roman" w:eastAsia="Times New Roman" w:hAnsi="Times New Roman" w:cs="Times New Roman"/>
          <w:bCs/>
        </w:rPr>
        <w:t>że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C20ED">
        <w:rPr>
          <w:rFonts w:ascii="Times New Roman" w:hAnsi="Times New Roman" w:cs="Times New Roman"/>
        </w:rPr>
        <w:t xml:space="preserve">siedziba serwisu, </w:t>
      </w:r>
      <w:r w:rsidRPr="007C20ED">
        <w:rPr>
          <w:rStyle w:val="Pogrubienie"/>
          <w:rFonts w:ascii="Times New Roman" w:hAnsi="Times New Roman" w:cs="Times New Roman"/>
          <w:b w:val="0"/>
        </w:rPr>
        <w:t>w którym będą przeprowadzane przeglądy gwarancyjne</w:t>
      </w:r>
      <w:r w:rsidRPr="007C20ED">
        <w:rPr>
          <w:rFonts w:ascii="Times New Roman" w:hAnsi="Times New Roman" w:cs="Times New Roman"/>
        </w:rPr>
        <w:t xml:space="preserve"> znajduje się w odległości ……… km od siedziby Zamawiającego, tj. pod adresem: </w:t>
      </w:r>
      <w:r>
        <w:rPr>
          <w:rFonts w:ascii="Times New Roman" w:hAnsi="Times New Roman" w:cs="Times New Roman"/>
        </w:rPr>
        <w:t>……………………………………………</w:t>
      </w:r>
      <w:r w:rsidRPr="007C20ED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>……………………………</w:t>
      </w:r>
    </w:p>
    <w:p w:rsidR="00C0461A" w:rsidRDefault="00922E43" w:rsidP="003C068B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093C83">
        <w:rPr>
          <w:rFonts w:ascii="Times New Roman" w:eastAsia="Times New Roman" w:hAnsi="Times New Roman" w:cs="Times New Roman"/>
          <w:b/>
          <w:bCs/>
        </w:rPr>
        <w:t xml:space="preserve">ZOBOWIĄZUJEMY </w:t>
      </w:r>
      <w:r w:rsidRPr="00093C83">
        <w:rPr>
          <w:rFonts w:ascii="Times New Roman" w:eastAsia="Times New Roman" w:hAnsi="Times New Roman" w:cs="Times New Roman"/>
          <w:bCs/>
        </w:rPr>
        <w:t xml:space="preserve">się do wykonania przedmiotu zamówienia w terminie </w:t>
      </w:r>
      <w:r w:rsidR="00C0461A">
        <w:rPr>
          <w:rFonts w:ascii="Times New Roman" w:eastAsia="Times New Roman" w:hAnsi="Times New Roman" w:cs="Times New Roman"/>
          <w:b/>
          <w:bCs/>
        </w:rPr>
        <w:t>30 dni od podpisania umowy.</w:t>
      </w:r>
    </w:p>
    <w:p w:rsidR="00922E43" w:rsidRDefault="00922E43" w:rsidP="003C068B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093C83">
        <w:rPr>
          <w:rFonts w:ascii="Times New Roman" w:eastAsia="Times New Roman" w:hAnsi="Times New Roman" w:cs="Times New Roman"/>
          <w:b/>
          <w:bCs/>
        </w:rPr>
        <w:t>ZOBOWIĄZUJEMY</w:t>
      </w:r>
      <w:r w:rsidR="00830C1D">
        <w:rPr>
          <w:rFonts w:ascii="Times New Roman" w:eastAsia="Times New Roman" w:hAnsi="Times New Roman" w:cs="Times New Roman"/>
          <w:b/>
          <w:bCs/>
        </w:rPr>
        <w:t xml:space="preserve"> </w:t>
      </w:r>
      <w:r w:rsidRPr="00922E43">
        <w:rPr>
          <w:rFonts w:ascii="Times New Roman" w:eastAsia="Times New Roman" w:hAnsi="Times New Roman" w:cs="Times New Roman"/>
          <w:bCs/>
        </w:rPr>
        <w:t xml:space="preserve">się w przypadku uznania naszej oferty za najkorzystniejszą i przyznania nam zamówienia do podpisania umowy w formie zgodnej z projektem – Załącznik nr </w:t>
      </w:r>
      <w:r w:rsidR="009E4E45">
        <w:rPr>
          <w:rFonts w:ascii="Times New Roman" w:eastAsia="Times New Roman" w:hAnsi="Times New Roman" w:cs="Times New Roman"/>
          <w:bCs/>
        </w:rPr>
        <w:t>2</w:t>
      </w:r>
      <w:r w:rsidRPr="00922E43">
        <w:rPr>
          <w:rFonts w:ascii="Times New Roman" w:eastAsia="Times New Roman" w:hAnsi="Times New Roman" w:cs="Times New Roman"/>
          <w:bCs/>
        </w:rPr>
        <w:t xml:space="preserve"> do </w:t>
      </w:r>
      <w:r w:rsidR="009E4E45">
        <w:rPr>
          <w:rFonts w:ascii="Times New Roman" w:eastAsia="Times New Roman" w:hAnsi="Times New Roman" w:cs="Times New Roman"/>
          <w:bCs/>
        </w:rPr>
        <w:t>Zapytania</w:t>
      </w:r>
      <w:r w:rsidRPr="00922E43">
        <w:rPr>
          <w:rFonts w:ascii="Times New Roman" w:eastAsia="Times New Roman" w:hAnsi="Times New Roman" w:cs="Times New Roman"/>
          <w:bCs/>
        </w:rPr>
        <w:t xml:space="preserve"> w terminie i miejscu wskazanym przez Zamawiającego</w:t>
      </w:r>
    </w:p>
    <w:p w:rsidR="00524917" w:rsidRPr="00030736" w:rsidRDefault="009E4E45" w:rsidP="00E953BB">
      <w:pPr>
        <w:pStyle w:val="Akapitzlist"/>
        <w:numPr>
          <w:ilvl w:val="0"/>
          <w:numId w:val="4"/>
        </w:numPr>
        <w:spacing w:after="0" w:line="240" w:lineRule="auto"/>
        <w:jc w:val="both"/>
        <w:rPr>
          <w:szCs w:val="24"/>
        </w:rPr>
      </w:pPr>
      <w:r w:rsidRPr="009E4E45">
        <w:rPr>
          <w:rFonts w:ascii="Times New Roman" w:eastAsia="Times New Roman" w:hAnsi="Times New Roman" w:cs="Times New Roman"/>
          <w:b/>
          <w:bCs/>
          <w:color w:val="000000"/>
        </w:rPr>
        <w:t>OŚWIADCZAMY</w:t>
      </w:r>
      <w:r w:rsidRPr="009E4E45">
        <w:rPr>
          <w:rFonts w:ascii="Times New Roman" w:eastAsia="Times New Roman" w:hAnsi="Times New Roman" w:cs="Times New Roman"/>
          <w:bCs/>
          <w:color w:val="000000"/>
        </w:rPr>
        <w:t>,</w:t>
      </w:r>
      <w:r w:rsidRPr="009E4E4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9E4E45">
        <w:rPr>
          <w:rFonts w:ascii="Times New Roman" w:eastAsia="Times New Roman" w:hAnsi="Times New Roman" w:cs="Times New Roman"/>
          <w:bCs/>
          <w:color w:val="000000"/>
        </w:rPr>
        <w:t xml:space="preserve">że </w:t>
      </w:r>
      <w:r w:rsidRPr="009E4E45">
        <w:rPr>
          <w:rFonts w:ascii="Times New Roman" w:hAnsi="Times New Roman" w:cs="Times New Roman"/>
          <w:color w:val="000000"/>
          <w:szCs w:val="24"/>
        </w:rPr>
        <w:t xml:space="preserve">oferowana cena brutto obejmuje pełny zakres dostawy określony w zapytaniu ofertowym i zawiera wszelkie koszty związane z realizacją przedmiotu zamówienia, </w:t>
      </w:r>
      <w:r w:rsidRPr="009E4E45">
        <w:rPr>
          <w:rFonts w:ascii="Times New Roman" w:hAnsi="Times New Roman" w:cs="Times New Roman"/>
          <w:color w:val="000000"/>
          <w:szCs w:val="24"/>
        </w:rPr>
        <w:br/>
        <w:t>w tym podatki, cła i inne należności.</w:t>
      </w:r>
    </w:p>
    <w:p w:rsidR="00524917" w:rsidRPr="00317929" w:rsidRDefault="00524917" w:rsidP="000B2AF2">
      <w:pPr>
        <w:pStyle w:val="Akapitzlist"/>
        <w:numPr>
          <w:ilvl w:val="0"/>
          <w:numId w:val="4"/>
        </w:numPr>
        <w:spacing w:before="120" w:after="12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17929">
        <w:rPr>
          <w:rFonts w:ascii="Times New Roman" w:hAnsi="Times New Roman" w:cs="Times New Roman"/>
          <w:b/>
        </w:rPr>
        <w:t>OŚWIADCZAMY</w:t>
      </w:r>
      <w:r w:rsidRPr="00317929">
        <w:rPr>
          <w:rFonts w:ascii="Times New Roman" w:hAnsi="Times New Roman" w:cs="Times New Roman"/>
        </w:rPr>
        <w:t xml:space="preserve">, że jesteśmy związani ofertą przez okres 30 dni licząc od dnia składania ofert. </w:t>
      </w:r>
    </w:p>
    <w:p w:rsidR="00524917" w:rsidRPr="00317929" w:rsidRDefault="00524917" w:rsidP="000B2AF2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  <w:r w:rsidRPr="00317929">
        <w:rPr>
          <w:rFonts w:ascii="Times New Roman" w:eastAsia="Times New Roman" w:hAnsi="Times New Roman" w:cs="Times New Roman"/>
          <w:b/>
          <w:bCs/>
        </w:rPr>
        <w:t>OŚWIADCZAMY</w:t>
      </w:r>
      <w:r w:rsidRPr="00873FEE">
        <w:rPr>
          <w:rFonts w:ascii="Times New Roman" w:eastAsia="Times New Roman" w:hAnsi="Times New Roman" w:cs="Times New Roman"/>
          <w:bCs/>
        </w:rPr>
        <w:t>,</w:t>
      </w:r>
      <w:r w:rsidRPr="00317929">
        <w:rPr>
          <w:rFonts w:ascii="Times New Roman" w:hAnsi="Times New Roman" w:cs="Times New Roman"/>
          <w:color w:val="000000"/>
        </w:rPr>
        <w:t xml:space="preserve"> że wypełniliśmy obowiązki informacyjne przewidziane w art. 13 lub art. 14 RODO* wobec osób fizycznych, </w:t>
      </w:r>
      <w:r w:rsidRPr="00317929">
        <w:rPr>
          <w:rFonts w:ascii="Times New Roman" w:hAnsi="Times New Roman" w:cs="Times New Roman"/>
        </w:rPr>
        <w:t>od których dane osobowe bezpośrednio lub pośrednio pozyskałem</w:t>
      </w:r>
      <w:r w:rsidRPr="00317929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317929">
        <w:rPr>
          <w:rFonts w:ascii="Times New Roman" w:hAnsi="Times New Roman" w:cs="Times New Roman"/>
        </w:rPr>
        <w:t>.</w:t>
      </w:r>
    </w:p>
    <w:p w:rsidR="00524917" w:rsidRPr="008A06C9" w:rsidRDefault="00524917" w:rsidP="000B2AF2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</w:pPr>
      <w:r w:rsidRPr="008A06C9">
        <w:rPr>
          <w:rFonts w:ascii="Times New Roman" w:hAnsi="Times New Roman" w:cs="Times New Roman"/>
          <w:i/>
          <w:color w:val="000000"/>
          <w:sz w:val="16"/>
          <w:szCs w:val="16"/>
          <w:vertAlign w:val="superscript"/>
        </w:rPr>
        <w:t>*</w:t>
      </w:r>
      <w:r w:rsidRPr="008A06C9">
        <w:rPr>
          <w:rFonts w:ascii="Times New Roman" w:hAnsi="Times New Roman" w:cs="Times New Roman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24917" w:rsidRPr="004F320E" w:rsidRDefault="00524917" w:rsidP="00524917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OSOBĄ DO KONTAKTÓW JEST: </w:t>
      </w:r>
    </w:p>
    <w:p w:rsidR="00351C41" w:rsidRDefault="00351C41" w:rsidP="00524917">
      <w:pPr>
        <w:spacing w:before="240" w:after="240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</w:t>
      </w:r>
      <w:r w:rsidRPr="00406898"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</w:rPr>
        <w:t>……………………..</w:t>
      </w:r>
      <w:r w:rsidRPr="00406898">
        <w:rPr>
          <w:rFonts w:ascii="Times New Roman" w:eastAsia="Times New Roman" w:hAnsi="Times New Roman" w:cs="Times New Roman"/>
        </w:rPr>
        <w:t>……………………………….</w:t>
      </w:r>
    </w:p>
    <w:p w:rsidR="00524917" w:rsidRPr="003C068B" w:rsidRDefault="00524917" w:rsidP="00524917">
      <w:pPr>
        <w:spacing w:before="240" w:after="240"/>
        <w:ind w:firstLine="284"/>
        <w:jc w:val="both"/>
        <w:rPr>
          <w:rFonts w:ascii="Times New Roman" w:hAnsi="Times New Roman" w:cs="Times New Roman"/>
        </w:rPr>
      </w:pPr>
      <w:r w:rsidRPr="003C068B">
        <w:rPr>
          <w:rFonts w:ascii="Times New Roman" w:hAnsi="Times New Roman" w:cs="Times New Roman"/>
        </w:rPr>
        <w:t>tel.:</w:t>
      </w:r>
      <w:r w:rsidR="00351C41" w:rsidRPr="003C068B">
        <w:rPr>
          <w:rFonts w:ascii="Times New Roman" w:eastAsia="Times New Roman" w:hAnsi="Times New Roman" w:cs="Times New Roman"/>
        </w:rPr>
        <w:t>……………………………………………………………..……………………………….</w:t>
      </w:r>
    </w:p>
    <w:p w:rsidR="00351C41" w:rsidRPr="00406898" w:rsidRDefault="00351C41" w:rsidP="00524917">
      <w:pPr>
        <w:pStyle w:val="Bezodstpw"/>
        <w:rPr>
          <w:rFonts w:ascii="Times New Roman" w:eastAsia="Times New Roman" w:hAnsi="Times New Roman" w:cs="Times New Roman"/>
          <w:highlight w:val="yellow"/>
        </w:rPr>
      </w:pPr>
    </w:p>
    <w:p w:rsidR="00524917" w:rsidRDefault="00524917" w:rsidP="00524917">
      <w:pPr>
        <w:spacing w:before="120" w:after="120"/>
        <w:jc w:val="both"/>
        <w:rPr>
          <w:sz w:val="18"/>
          <w:szCs w:val="18"/>
        </w:rPr>
      </w:pPr>
    </w:p>
    <w:p w:rsidR="00524917" w:rsidRPr="00FA3D7E" w:rsidRDefault="00524917" w:rsidP="00524917">
      <w:pPr>
        <w:pStyle w:val="Bezodstpw"/>
        <w:ind w:left="284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sz w:val="18"/>
          <w:szCs w:val="18"/>
        </w:rPr>
        <w:t>................................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Pr="00FA3D7E">
        <w:rPr>
          <w:rFonts w:ascii="Times New Roman" w:hAnsi="Times New Roman" w:cs="Times New Roman"/>
          <w:i/>
          <w:sz w:val="18"/>
          <w:szCs w:val="18"/>
        </w:rPr>
        <w:t>dnia….................r.</w:t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FA3D7E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</w:t>
      </w:r>
    </w:p>
    <w:p w:rsidR="00524917" w:rsidRPr="00FA3D7E" w:rsidRDefault="00524917" w:rsidP="00524917">
      <w:pPr>
        <w:pStyle w:val="Bezodstpw"/>
        <w:ind w:left="702" w:firstLine="4962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>(podpis Wykonawcy/Pełnomocnika )</w:t>
      </w:r>
    </w:p>
    <w:p w:rsidR="00524917" w:rsidRPr="00406898" w:rsidRDefault="00524917" w:rsidP="00524917">
      <w:pPr>
        <w:spacing w:before="120" w:after="120"/>
        <w:jc w:val="both"/>
        <w:rPr>
          <w:iCs/>
          <w:color w:val="000000"/>
          <w:sz w:val="18"/>
          <w:szCs w:val="18"/>
        </w:rPr>
      </w:pPr>
    </w:p>
    <w:p w:rsidR="00524917" w:rsidRDefault="00524917" w:rsidP="00524917">
      <w:pPr>
        <w:pStyle w:val="Akapitzlist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524917" w:rsidRDefault="00524917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02E35" w:rsidRDefault="00202E35">
      <w:pPr>
        <w:pStyle w:val="Bezodstpw"/>
        <w:jc w:val="both"/>
        <w:rPr>
          <w:rFonts w:ascii="Times New Roman" w:hAnsi="Times New Roman" w:cs="Times New Roman"/>
          <w:i/>
          <w:color w:val="000000" w:themeColor="text1"/>
          <w:sz w:val="18"/>
          <w:szCs w:val="18"/>
        </w:rPr>
      </w:pPr>
    </w:p>
    <w:p w:rsidR="00524917" w:rsidRPr="00202E35" w:rsidRDefault="00524917" w:rsidP="00202E35">
      <w:pPr>
        <w:tabs>
          <w:tab w:val="left" w:pos="3195"/>
        </w:tabs>
      </w:pPr>
    </w:p>
    <w:sectPr w:rsidR="00524917" w:rsidRPr="00202E35" w:rsidSect="004248BC">
      <w:headerReference w:type="default" r:id="rId9"/>
      <w:footerReference w:type="default" r:id="rId10"/>
      <w:type w:val="continuous"/>
      <w:pgSz w:w="11906" w:h="16838"/>
      <w:pgMar w:top="1245" w:right="1080" w:bottom="1440" w:left="1080" w:header="454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843" w:rsidRDefault="00847843" w:rsidP="004F307B">
      <w:pPr>
        <w:spacing w:after="0" w:line="240" w:lineRule="auto"/>
      </w:pPr>
      <w:r>
        <w:separator/>
      </w:r>
    </w:p>
  </w:endnote>
  <w:endnote w:type="continuationSeparator" w:id="0">
    <w:p w:rsidR="00847843" w:rsidRDefault="00847843" w:rsidP="004F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736" w:rsidRPr="00030736" w:rsidRDefault="00030736" w:rsidP="00030736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jc w:val="center"/>
      <w:rPr>
        <w:rFonts w:ascii="Times New Roman" w:hAnsi="Times New Roman" w:cs="Times New Roman"/>
        <w:bCs/>
        <w:sz w:val="16"/>
        <w:szCs w:val="16"/>
      </w:rPr>
    </w:pPr>
    <w:r w:rsidRPr="00030736">
      <w:rPr>
        <w:rFonts w:ascii="Times New Roman" w:hAnsi="Times New Roman" w:cs="Times New Roman"/>
        <w:color w:val="000000" w:themeColor="text1"/>
        <w:sz w:val="16"/>
        <w:szCs w:val="16"/>
      </w:rPr>
      <w:t>Zapytanie ofertowe do postepowania o udzielenie zamówienia publicznego o wartości poniżej 170 000 zł na „Zakup samochodu służbowego na potrzeby Urzędu Miasta i Gminy w Prabutach”</w:t>
    </w:r>
  </w:p>
  <w:p w:rsidR="00093C83" w:rsidRPr="00030736" w:rsidRDefault="00093C83" w:rsidP="001364FA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spacing w:after="0" w:line="240" w:lineRule="auto"/>
      <w:jc w:val="center"/>
      <w:rPr>
        <w:rFonts w:ascii="Times New Roman" w:hAnsi="Times New Roman" w:cs="Times New Roman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843" w:rsidRDefault="00847843" w:rsidP="004F307B">
      <w:pPr>
        <w:spacing w:after="0" w:line="240" w:lineRule="auto"/>
      </w:pPr>
      <w:r>
        <w:separator/>
      </w:r>
    </w:p>
  </w:footnote>
  <w:footnote w:type="continuationSeparator" w:id="0">
    <w:p w:rsidR="00847843" w:rsidRDefault="00847843" w:rsidP="004F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C83" w:rsidRPr="00E71AAD" w:rsidRDefault="004248BC" w:rsidP="004248B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633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  <w:p w:rsidR="00093C83" w:rsidRPr="00E71AAD" w:rsidRDefault="00093C83" w:rsidP="00113817">
    <w:pPr>
      <w:pStyle w:val="Nagwek"/>
      <w:pBdr>
        <w:bottom w:val="single" w:sz="4" w:space="1" w:color="auto"/>
      </w:pBdr>
      <w:rPr>
        <w:rFonts w:ascii="Times New Roman" w:hAnsi="Times New Roman"/>
        <w:sz w:val="4"/>
        <w:szCs w:val="4"/>
      </w:rPr>
    </w:pPr>
  </w:p>
  <w:p w:rsidR="004248BC" w:rsidRDefault="004248BC" w:rsidP="00800305">
    <w:pPr>
      <w:pStyle w:val="Nagwek"/>
      <w:pBdr>
        <w:bottom w:val="single" w:sz="4" w:space="1" w:color="auto"/>
      </w:pBdr>
      <w:tabs>
        <w:tab w:val="clear" w:pos="9072"/>
        <w:tab w:val="left" w:pos="142"/>
        <w:tab w:val="left" w:pos="851"/>
        <w:tab w:val="left" w:pos="4333"/>
        <w:tab w:val="right" w:pos="9639"/>
        <w:tab w:val="right" w:pos="9746"/>
      </w:tabs>
      <w:rPr>
        <w:rFonts w:ascii="Times New Roman" w:hAnsi="Times New Roman" w:cs="Times New Roman"/>
        <w:sz w:val="18"/>
        <w:szCs w:val="16"/>
      </w:rPr>
    </w:pPr>
  </w:p>
  <w:p w:rsidR="00093C83" w:rsidRPr="00994594" w:rsidRDefault="00800305" w:rsidP="00800305">
    <w:pPr>
      <w:pStyle w:val="Nagwek"/>
      <w:pBdr>
        <w:bottom w:val="single" w:sz="4" w:space="1" w:color="auto"/>
      </w:pBdr>
      <w:tabs>
        <w:tab w:val="clear" w:pos="9072"/>
        <w:tab w:val="left" w:pos="142"/>
        <w:tab w:val="left" w:pos="851"/>
        <w:tab w:val="left" w:pos="4333"/>
        <w:tab w:val="right" w:pos="9639"/>
        <w:tab w:val="right" w:pos="9746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6"/>
      </w:rPr>
      <w:t>Nr sprawy: OIN.</w:t>
    </w:r>
    <w:r w:rsidR="007B0B3D">
      <w:rPr>
        <w:rFonts w:ascii="Times New Roman" w:hAnsi="Times New Roman" w:cs="Times New Roman"/>
        <w:sz w:val="18"/>
        <w:szCs w:val="16"/>
      </w:rPr>
      <w:t>2</w:t>
    </w:r>
    <w:r>
      <w:rPr>
        <w:rFonts w:ascii="Times New Roman" w:hAnsi="Times New Roman" w:cs="Times New Roman"/>
        <w:sz w:val="18"/>
        <w:szCs w:val="16"/>
      </w:rPr>
      <w:t>.2026.TK</w:t>
    </w:r>
    <w:r>
      <w:rPr>
        <w:rFonts w:ascii="Times New Roman" w:hAnsi="Times New Roman" w:cs="Times New Roman"/>
        <w:sz w:val="18"/>
        <w:szCs w:val="16"/>
      </w:rPr>
      <w:tab/>
    </w:r>
    <w:r>
      <w:rPr>
        <w:rFonts w:ascii="Times New Roman" w:hAnsi="Times New Roman" w:cs="Times New Roman"/>
        <w:sz w:val="18"/>
        <w:szCs w:val="16"/>
      </w:rPr>
      <w:tab/>
      <w:t xml:space="preserve"> </w:t>
    </w:r>
    <w:r>
      <w:rPr>
        <w:rFonts w:ascii="Times New Roman" w:hAnsi="Times New Roman" w:cs="Times New Roman"/>
        <w:sz w:val="18"/>
        <w:szCs w:val="16"/>
      </w:rPr>
      <w:tab/>
      <w:t xml:space="preserve">                               </w:t>
    </w:r>
    <w:r w:rsidR="00994594" w:rsidRPr="00994594">
      <w:rPr>
        <w:rFonts w:ascii="Times New Roman" w:hAnsi="Times New Roman" w:cs="Times New Roman"/>
        <w:sz w:val="18"/>
        <w:szCs w:val="16"/>
      </w:rPr>
      <w:t>Miasto i Gmina Prabuty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9B08754"/>
    <w:name w:val="WW8Num1"/>
    <w:lvl w:ilvl="0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 w:hint="default"/>
        <w:sz w:val="20"/>
        <w:szCs w:val="20"/>
        <w:lang w:val="pl-PL"/>
      </w:r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000000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4">
    <w:nsid w:val="02291E36"/>
    <w:multiLevelType w:val="hybridMultilevel"/>
    <w:tmpl w:val="734CB0F2"/>
    <w:lvl w:ilvl="0" w:tplc="35404A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22D1BA6"/>
    <w:multiLevelType w:val="hybridMultilevel"/>
    <w:tmpl w:val="AB324310"/>
    <w:lvl w:ilvl="0" w:tplc="5706F6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74233A"/>
    <w:multiLevelType w:val="hybridMultilevel"/>
    <w:tmpl w:val="BE765780"/>
    <w:lvl w:ilvl="0" w:tplc="B388FBC0">
      <w:start w:val="1"/>
      <w:numFmt w:val="bullet"/>
      <w:lvlText w:val=""/>
      <w:lvlJc w:val="left"/>
      <w:pPr>
        <w:ind w:left="17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3" w:hanging="360"/>
      </w:pPr>
      <w:rPr>
        <w:rFonts w:ascii="Wingdings" w:hAnsi="Wingdings" w:hint="default"/>
      </w:rPr>
    </w:lvl>
  </w:abstractNum>
  <w:abstractNum w:abstractNumId="7">
    <w:nsid w:val="0C8F73C0"/>
    <w:multiLevelType w:val="hybridMultilevel"/>
    <w:tmpl w:val="AA16BECC"/>
    <w:lvl w:ilvl="0" w:tplc="38CC7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F54DA4"/>
    <w:multiLevelType w:val="multilevel"/>
    <w:tmpl w:val="1786E1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1FFE02E1"/>
    <w:multiLevelType w:val="hybridMultilevel"/>
    <w:tmpl w:val="444EB5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A3201"/>
    <w:multiLevelType w:val="hybridMultilevel"/>
    <w:tmpl w:val="2388716E"/>
    <w:lvl w:ilvl="0" w:tplc="15C46D06">
      <w:start w:val="1"/>
      <w:numFmt w:val="lowerLetter"/>
      <w:lvlText w:val="%1)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667F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F63D9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EC16FC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0BE4E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1689E6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76837C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A6468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72913A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1A09D3"/>
    <w:multiLevelType w:val="multilevel"/>
    <w:tmpl w:val="1786E1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2D6242E7"/>
    <w:multiLevelType w:val="multilevel"/>
    <w:tmpl w:val="C8A294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13">
    <w:nsid w:val="2F0F1E18"/>
    <w:multiLevelType w:val="hybridMultilevel"/>
    <w:tmpl w:val="9342D2C4"/>
    <w:lvl w:ilvl="0" w:tplc="4D50733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D243CD"/>
    <w:multiLevelType w:val="hybridMultilevel"/>
    <w:tmpl w:val="A8FA1FCA"/>
    <w:lvl w:ilvl="0" w:tplc="030EB3C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88511C1"/>
    <w:multiLevelType w:val="hybridMultilevel"/>
    <w:tmpl w:val="7DA24DDE"/>
    <w:lvl w:ilvl="0" w:tplc="030EB3CE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17">
    <w:nsid w:val="3BFC7DC3"/>
    <w:multiLevelType w:val="hybridMultilevel"/>
    <w:tmpl w:val="E1B69950"/>
    <w:lvl w:ilvl="0" w:tplc="FADED178">
      <w:start w:val="1"/>
      <w:numFmt w:val="lowerLetter"/>
      <w:lvlText w:val="%1)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21DA4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EE87A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647A5C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7EE7F8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162662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400CB8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887B7C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70F220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C4D0871"/>
    <w:multiLevelType w:val="hybridMultilevel"/>
    <w:tmpl w:val="13B2FE9E"/>
    <w:lvl w:ilvl="0" w:tplc="B016A9DC">
      <w:start w:val="1"/>
      <w:numFmt w:val="low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EFE4799"/>
    <w:multiLevelType w:val="multilevel"/>
    <w:tmpl w:val="0A9EA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F0F722E"/>
    <w:multiLevelType w:val="multilevel"/>
    <w:tmpl w:val="C8A01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584561"/>
    <w:multiLevelType w:val="hybridMultilevel"/>
    <w:tmpl w:val="D6A40C64"/>
    <w:lvl w:ilvl="0" w:tplc="A44EE4F4">
      <w:start w:val="1"/>
      <w:numFmt w:val="lowerLetter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9C8210">
      <w:start w:val="1"/>
      <w:numFmt w:val="lowerLetter"/>
      <w:lvlText w:val="%2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4DC5A">
      <w:start w:val="1"/>
      <w:numFmt w:val="lowerRoman"/>
      <w:lvlText w:val="%3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44CB0C">
      <w:start w:val="1"/>
      <w:numFmt w:val="decimal"/>
      <w:lvlText w:val="%4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22CCCE">
      <w:start w:val="1"/>
      <w:numFmt w:val="lowerLetter"/>
      <w:lvlText w:val="%5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D06D46">
      <w:start w:val="1"/>
      <w:numFmt w:val="lowerRoman"/>
      <w:lvlText w:val="%6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8C0E5E">
      <w:start w:val="1"/>
      <w:numFmt w:val="decimal"/>
      <w:lvlText w:val="%7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05B78">
      <w:start w:val="1"/>
      <w:numFmt w:val="lowerLetter"/>
      <w:lvlText w:val="%8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86AD3A">
      <w:start w:val="1"/>
      <w:numFmt w:val="lowerRoman"/>
      <w:lvlText w:val="%9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23416EE"/>
    <w:multiLevelType w:val="multilevel"/>
    <w:tmpl w:val="018481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000000" w:themeColor="text1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83D117E"/>
    <w:multiLevelType w:val="hybridMultilevel"/>
    <w:tmpl w:val="A75A9214"/>
    <w:lvl w:ilvl="0" w:tplc="0BD40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22888"/>
    <w:multiLevelType w:val="hybridMultilevel"/>
    <w:tmpl w:val="727EBAB4"/>
    <w:lvl w:ilvl="0" w:tplc="1882AEA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4F0FB9"/>
    <w:multiLevelType w:val="hybridMultilevel"/>
    <w:tmpl w:val="0C1E46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E6B0A"/>
    <w:multiLevelType w:val="hybridMultilevel"/>
    <w:tmpl w:val="981CD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00DB2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6C7855"/>
    <w:multiLevelType w:val="hybridMultilevel"/>
    <w:tmpl w:val="2B1C3DAE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08C5"/>
    <w:multiLevelType w:val="hybridMultilevel"/>
    <w:tmpl w:val="A93AC038"/>
    <w:lvl w:ilvl="0" w:tplc="B12A40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DE1280A"/>
    <w:multiLevelType w:val="hybridMultilevel"/>
    <w:tmpl w:val="B1741A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B90ED4"/>
    <w:multiLevelType w:val="hybridMultilevel"/>
    <w:tmpl w:val="D3448AB4"/>
    <w:lvl w:ilvl="0" w:tplc="DC881200">
      <w:start w:val="1"/>
      <w:numFmt w:val="decimal"/>
      <w:lvlText w:val="%1)"/>
      <w:lvlJc w:val="left"/>
      <w:pPr>
        <w:ind w:left="76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7BD571EC"/>
    <w:multiLevelType w:val="hybridMultilevel"/>
    <w:tmpl w:val="F44C931C"/>
    <w:lvl w:ilvl="0" w:tplc="10B2E1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19"/>
  </w:num>
  <w:num w:numId="3">
    <w:abstractNumId w:val="7"/>
  </w:num>
  <w:num w:numId="4">
    <w:abstractNumId w:val="12"/>
  </w:num>
  <w:num w:numId="5">
    <w:abstractNumId w:val="28"/>
  </w:num>
  <w:num w:numId="6">
    <w:abstractNumId w:val="14"/>
  </w:num>
  <w:num w:numId="7">
    <w:abstractNumId w:val="30"/>
  </w:num>
  <w:num w:numId="8">
    <w:abstractNumId w:val="22"/>
  </w:num>
  <w:num w:numId="9">
    <w:abstractNumId w:val="4"/>
  </w:num>
  <w:num w:numId="10">
    <w:abstractNumId w:val="24"/>
  </w:num>
  <w:num w:numId="11">
    <w:abstractNumId w:val="31"/>
  </w:num>
  <w:num w:numId="12">
    <w:abstractNumId w:val="29"/>
  </w:num>
  <w:num w:numId="13">
    <w:abstractNumId w:val="13"/>
  </w:num>
  <w:num w:numId="14">
    <w:abstractNumId w:val="5"/>
  </w:num>
  <w:num w:numId="15">
    <w:abstractNumId w:val="6"/>
  </w:num>
  <w:num w:numId="16">
    <w:abstractNumId w:val="11"/>
  </w:num>
  <w:num w:numId="17">
    <w:abstractNumId w:val="23"/>
  </w:num>
  <w:num w:numId="18">
    <w:abstractNumId w:val="18"/>
  </w:num>
  <w:num w:numId="19">
    <w:abstractNumId w:val="15"/>
  </w:num>
  <w:num w:numId="20">
    <w:abstractNumId w:val="8"/>
  </w:num>
  <w:num w:numId="21">
    <w:abstractNumId w:val="9"/>
  </w:num>
  <w:num w:numId="22">
    <w:abstractNumId w:val="32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</w:num>
  <w:num w:numId="26">
    <w:abstractNumId w:val="16"/>
  </w:num>
  <w:num w:numId="27">
    <w:abstractNumId w:val="2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1"/>
  </w:num>
  <w:num w:numId="3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307B"/>
    <w:rsid w:val="00000940"/>
    <w:rsid w:val="000016D5"/>
    <w:rsid w:val="000018D7"/>
    <w:rsid w:val="000020A1"/>
    <w:rsid w:val="0000259D"/>
    <w:rsid w:val="00002F82"/>
    <w:rsid w:val="0000300F"/>
    <w:rsid w:val="00003EF8"/>
    <w:rsid w:val="00004C20"/>
    <w:rsid w:val="000054CA"/>
    <w:rsid w:val="0000617A"/>
    <w:rsid w:val="00006310"/>
    <w:rsid w:val="0000709A"/>
    <w:rsid w:val="00010853"/>
    <w:rsid w:val="00010B80"/>
    <w:rsid w:val="000114C3"/>
    <w:rsid w:val="00012201"/>
    <w:rsid w:val="00012ADB"/>
    <w:rsid w:val="00012E81"/>
    <w:rsid w:val="00013E65"/>
    <w:rsid w:val="00014464"/>
    <w:rsid w:val="0001599E"/>
    <w:rsid w:val="00015CC5"/>
    <w:rsid w:val="00015D26"/>
    <w:rsid w:val="00017A2F"/>
    <w:rsid w:val="00020702"/>
    <w:rsid w:val="00020DA2"/>
    <w:rsid w:val="00020F61"/>
    <w:rsid w:val="000216E2"/>
    <w:rsid w:val="00021AB6"/>
    <w:rsid w:val="00021EBC"/>
    <w:rsid w:val="00022532"/>
    <w:rsid w:val="000226B3"/>
    <w:rsid w:val="00022973"/>
    <w:rsid w:val="00022D75"/>
    <w:rsid w:val="00023512"/>
    <w:rsid w:val="0002356D"/>
    <w:rsid w:val="000235E7"/>
    <w:rsid w:val="00024F43"/>
    <w:rsid w:val="00025330"/>
    <w:rsid w:val="00025FA1"/>
    <w:rsid w:val="0002614B"/>
    <w:rsid w:val="000266C1"/>
    <w:rsid w:val="000274C8"/>
    <w:rsid w:val="00030037"/>
    <w:rsid w:val="0003021B"/>
    <w:rsid w:val="00030736"/>
    <w:rsid w:val="000307DF"/>
    <w:rsid w:val="00030F15"/>
    <w:rsid w:val="000312B7"/>
    <w:rsid w:val="0003146C"/>
    <w:rsid w:val="00032934"/>
    <w:rsid w:val="00032B72"/>
    <w:rsid w:val="00032EB7"/>
    <w:rsid w:val="00033435"/>
    <w:rsid w:val="00033E0F"/>
    <w:rsid w:val="00034B5F"/>
    <w:rsid w:val="0003571D"/>
    <w:rsid w:val="000359E2"/>
    <w:rsid w:val="000367F1"/>
    <w:rsid w:val="00036B75"/>
    <w:rsid w:val="00037128"/>
    <w:rsid w:val="00037570"/>
    <w:rsid w:val="000376C0"/>
    <w:rsid w:val="00037A23"/>
    <w:rsid w:val="000407AC"/>
    <w:rsid w:val="0004136C"/>
    <w:rsid w:val="000421F6"/>
    <w:rsid w:val="0004307A"/>
    <w:rsid w:val="00043283"/>
    <w:rsid w:val="0004335A"/>
    <w:rsid w:val="000436CB"/>
    <w:rsid w:val="00043900"/>
    <w:rsid w:val="00043C1B"/>
    <w:rsid w:val="000445B5"/>
    <w:rsid w:val="000461AB"/>
    <w:rsid w:val="000461D8"/>
    <w:rsid w:val="000468E2"/>
    <w:rsid w:val="00046B9F"/>
    <w:rsid w:val="00050283"/>
    <w:rsid w:val="00050900"/>
    <w:rsid w:val="00050B0A"/>
    <w:rsid w:val="00050CB5"/>
    <w:rsid w:val="00050D30"/>
    <w:rsid w:val="000522B1"/>
    <w:rsid w:val="0005241A"/>
    <w:rsid w:val="00052CCD"/>
    <w:rsid w:val="00052F17"/>
    <w:rsid w:val="00053BAA"/>
    <w:rsid w:val="000540A5"/>
    <w:rsid w:val="0005471D"/>
    <w:rsid w:val="00054865"/>
    <w:rsid w:val="00054A19"/>
    <w:rsid w:val="00054DAE"/>
    <w:rsid w:val="0005568B"/>
    <w:rsid w:val="0005621D"/>
    <w:rsid w:val="000565E4"/>
    <w:rsid w:val="00056619"/>
    <w:rsid w:val="0005694F"/>
    <w:rsid w:val="00056FAC"/>
    <w:rsid w:val="0005725E"/>
    <w:rsid w:val="00060222"/>
    <w:rsid w:val="000607AF"/>
    <w:rsid w:val="00060AF7"/>
    <w:rsid w:val="00060C55"/>
    <w:rsid w:val="00060C9A"/>
    <w:rsid w:val="00060EA4"/>
    <w:rsid w:val="00061B14"/>
    <w:rsid w:val="00063EB4"/>
    <w:rsid w:val="00065490"/>
    <w:rsid w:val="00066A46"/>
    <w:rsid w:val="0006740D"/>
    <w:rsid w:val="000703F2"/>
    <w:rsid w:val="0007055F"/>
    <w:rsid w:val="0007086B"/>
    <w:rsid w:val="000713E5"/>
    <w:rsid w:val="00071712"/>
    <w:rsid w:val="000718CB"/>
    <w:rsid w:val="000742CD"/>
    <w:rsid w:val="0007527D"/>
    <w:rsid w:val="000754A1"/>
    <w:rsid w:val="00075507"/>
    <w:rsid w:val="00075B99"/>
    <w:rsid w:val="0007625C"/>
    <w:rsid w:val="000772E8"/>
    <w:rsid w:val="00080302"/>
    <w:rsid w:val="00080635"/>
    <w:rsid w:val="00080E96"/>
    <w:rsid w:val="000813C6"/>
    <w:rsid w:val="00083304"/>
    <w:rsid w:val="000838B3"/>
    <w:rsid w:val="00083BB5"/>
    <w:rsid w:val="00083D04"/>
    <w:rsid w:val="00084746"/>
    <w:rsid w:val="00085327"/>
    <w:rsid w:val="00085BE5"/>
    <w:rsid w:val="00085D90"/>
    <w:rsid w:val="000861A7"/>
    <w:rsid w:val="000863CF"/>
    <w:rsid w:val="0009101A"/>
    <w:rsid w:val="00091248"/>
    <w:rsid w:val="000918A1"/>
    <w:rsid w:val="00092B8C"/>
    <w:rsid w:val="00093C83"/>
    <w:rsid w:val="00094A8C"/>
    <w:rsid w:val="00095291"/>
    <w:rsid w:val="00095E62"/>
    <w:rsid w:val="00096CB6"/>
    <w:rsid w:val="00096CED"/>
    <w:rsid w:val="00096DE3"/>
    <w:rsid w:val="000A0DF9"/>
    <w:rsid w:val="000A1880"/>
    <w:rsid w:val="000A25E7"/>
    <w:rsid w:val="000A2650"/>
    <w:rsid w:val="000A36DA"/>
    <w:rsid w:val="000A3A66"/>
    <w:rsid w:val="000A3D65"/>
    <w:rsid w:val="000A3EE0"/>
    <w:rsid w:val="000A46E9"/>
    <w:rsid w:val="000A4DEB"/>
    <w:rsid w:val="000A50F8"/>
    <w:rsid w:val="000A5608"/>
    <w:rsid w:val="000A5CAE"/>
    <w:rsid w:val="000A5DB3"/>
    <w:rsid w:val="000A619D"/>
    <w:rsid w:val="000A6218"/>
    <w:rsid w:val="000A6467"/>
    <w:rsid w:val="000A648B"/>
    <w:rsid w:val="000A7CF9"/>
    <w:rsid w:val="000B0660"/>
    <w:rsid w:val="000B08C1"/>
    <w:rsid w:val="000B1872"/>
    <w:rsid w:val="000B2083"/>
    <w:rsid w:val="000B2AF2"/>
    <w:rsid w:val="000B2D1C"/>
    <w:rsid w:val="000B32E4"/>
    <w:rsid w:val="000B4848"/>
    <w:rsid w:val="000B49DD"/>
    <w:rsid w:val="000B4FEA"/>
    <w:rsid w:val="000B65CD"/>
    <w:rsid w:val="000B6B36"/>
    <w:rsid w:val="000B7308"/>
    <w:rsid w:val="000B783E"/>
    <w:rsid w:val="000C1525"/>
    <w:rsid w:val="000C1B6F"/>
    <w:rsid w:val="000C2090"/>
    <w:rsid w:val="000C2FB1"/>
    <w:rsid w:val="000C33F3"/>
    <w:rsid w:val="000C4539"/>
    <w:rsid w:val="000C478D"/>
    <w:rsid w:val="000C5606"/>
    <w:rsid w:val="000C571B"/>
    <w:rsid w:val="000C57D7"/>
    <w:rsid w:val="000C5AE9"/>
    <w:rsid w:val="000C6732"/>
    <w:rsid w:val="000C6E97"/>
    <w:rsid w:val="000C79A9"/>
    <w:rsid w:val="000D0459"/>
    <w:rsid w:val="000D1AC8"/>
    <w:rsid w:val="000D1EAB"/>
    <w:rsid w:val="000D2912"/>
    <w:rsid w:val="000D2FAD"/>
    <w:rsid w:val="000D325A"/>
    <w:rsid w:val="000D38C3"/>
    <w:rsid w:val="000D4714"/>
    <w:rsid w:val="000D4DEC"/>
    <w:rsid w:val="000D50C3"/>
    <w:rsid w:val="000D5517"/>
    <w:rsid w:val="000D5C6A"/>
    <w:rsid w:val="000D619D"/>
    <w:rsid w:val="000E1200"/>
    <w:rsid w:val="000E13EF"/>
    <w:rsid w:val="000E1411"/>
    <w:rsid w:val="000E1908"/>
    <w:rsid w:val="000E25C4"/>
    <w:rsid w:val="000E27D5"/>
    <w:rsid w:val="000E2C6C"/>
    <w:rsid w:val="000E3AC5"/>
    <w:rsid w:val="000E428E"/>
    <w:rsid w:val="000E47C6"/>
    <w:rsid w:val="000E50A8"/>
    <w:rsid w:val="000E519E"/>
    <w:rsid w:val="000E57E3"/>
    <w:rsid w:val="000E63D1"/>
    <w:rsid w:val="000F0D19"/>
    <w:rsid w:val="000F1A75"/>
    <w:rsid w:val="000F1B2B"/>
    <w:rsid w:val="000F1F59"/>
    <w:rsid w:val="000F3D41"/>
    <w:rsid w:val="000F3DDD"/>
    <w:rsid w:val="000F4EE0"/>
    <w:rsid w:val="000F5576"/>
    <w:rsid w:val="000F60D6"/>
    <w:rsid w:val="000F622F"/>
    <w:rsid w:val="000F63F8"/>
    <w:rsid w:val="000F69A8"/>
    <w:rsid w:val="000F6C09"/>
    <w:rsid w:val="000F6F9E"/>
    <w:rsid w:val="000F73C9"/>
    <w:rsid w:val="000F7E55"/>
    <w:rsid w:val="0010054C"/>
    <w:rsid w:val="001006D8"/>
    <w:rsid w:val="00100C19"/>
    <w:rsid w:val="00101FBD"/>
    <w:rsid w:val="00102100"/>
    <w:rsid w:val="00102919"/>
    <w:rsid w:val="00102E59"/>
    <w:rsid w:val="00102E5E"/>
    <w:rsid w:val="00103349"/>
    <w:rsid w:val="0010439C"/>
    <w:rsid w:val="00104CDB"/>
    <w:rsid w:val="00104DD3"/>
    <w:rsid w:val="00106113"/>
    <w:rsid w:val="001065A2"/>
    <w:rsid w:val="0010691C"/>
    <w:rsid w:val="00106F2D"/>
    <w:rsid w:val="00107881"/>
    <w:rsid w:val="00107962"/>
    <w:rsid w:val="001103FF"/>
    <w:rsid w:val="00110473"/>
    <w:rsid w:val="001105F9"/>
    <w:rsid w:val="00110EE5"/>
    <w:rsid w:val="00111E6D"/>
    <w:rsid w:val="00112223"/>
    <w:rsid w:val="00113794"/>
    <w:rsid w:val="00113817"/>
    <w:rsid w:val="001146A9"/>
    <w:rsid w:val="00114819"/>
    <w:rsid w:val="00114E9E"/>
    <w:rsid w:val="00115797"/>
    <w:rsid w:val="00115AA7"/>
    <w:rsid w:val="00115EF8"/>
    <w:rsid w:val="00116DC0"/>
    <w:rsid w:val="00117192"/>
    <w:rsid w:val="001171A0"/>
    <w:rsid w:val="00117F02"/>
    <w:rsid w:val="00117F7E"/>
    <w:rsid w:val="0012038A"/>
    <w:rsid w:val="0012126A"/>
    <w:rsid w:val="00121438"/>
    <w:rsid w:val="00122027"/>
    <w:rsid w:val="0012284B"/>
    <w:rsid w:val="001232C6"/>
    <w:rsid w:val="0012386F"/>
    <w:rsid w:val="00123EC6"/>
    <w:rsid w:val="00124E4B"/>
    <w:rsid w:val="0012651A"/>
    <w:rsid w:val="0012674A"/>
    <w:rsid w:val="001267D5"/>
    <w:rsid w:val="001267E1"/>
    <w:rsid w:val="00126876"/>
    <w:rsid w:val="001271FE"/>
    <w:rsid w:val="001276AB"/>
    <w:rsid w:val="00127ABF"/>
    <w:rsid w:val="00127F52"/>
    <w:rsid w:val="00130181"/>
    <w:rsid w:val="0013038F"/>
    <w:rsid w:val="0013066D"/>
    <w:rsid w:val="00132107"/>
    <w:rsid w:val="00132B7B"/>
    <w:rsid w:val="00133790"/>
    <w:rsid w:val="00133DC5"/>
    <w:rsid w:val="00134710"/>
    <w:rsid w:val="00134D6A"/>
    <w:rsid w:val="001358CB"/>
    <w:rsid w:val="00136003"/>
    <w:rsid w:val="001364A9"/>
    <w:rsid w:val="001364FA"/>
    <w:rsid w:val="00136893"/>
    <w:rsid w:val="00136E91"/>
    <w:rsid w:val="00136FD2"/>
    <w:rsid w:val="0013721D"/>
    <w:rsid w:val="0013791F"/>
    <w:rsid w:val="0014080F"/>
    <w:rsid w:val="00140E48"/>
    <w:rsid w:val="0014111F"/>
    <w:rsid w:val="001424E2"/>
    <w:rsid w:val="001428AB"/>
    <w:rsid w:val="0014296D"/>
    <w:rsid w:val="00142AE7"/>
    <w:rsid w:val="00143952"/>
    <w:rsid w:val="00144825"/>
    <w:rsid w:val="001448E1"/>
    <w:rsid w:val="001449C6"/>
    <w:rsid w:val="00144A93"/>
    <w:rsid w:val="00146608"/>
    <w:rsid w:val="001467FC"/>
    <w:rsid w:val="00146C0C"/>
    <w:rsid w:val="00146F2D"/>
    <w:rsid w:val="00146FF9"/>
    <w:rsid w:val="00150377"/>
    <w:rsid w:val="001503BE"/>
    <w:rsid w:val="001507CF"/>
    <w:rsid w:val="00150CEF"/>
    <w:rsid w:val="00151AA7"/>
    <w:rsid w:val="00151D81"/>
    <w:rsid w:val="00152143"/>
    <w:rsid w:val="00152642"/>
    <w:rsid w:val="00153BB6"/>
    <w:rsid w:val="00154444"/>
    <w:rsid w:val="00154A99"/>
    <w:rsid w:val="00155455"/>
    <w:rsid w:val="00156317"/>
    <w:rsid w:val="00156A7E"/>
    <w:rsid w:val="00157053"/>
    <w:rsid w:val="0015727B"/>
    <w:rsid w:val="0015779A"/>
    <w:rsid w:val="00157998"/>
    <w:rsid w:val="00160B51"/>
    <w:rsid w:val="00160FEB"/>
    <w:rsid w:val="001635BA"/>
    <w:rsid w:val="00164575"/>
    <w:rsid w:val="00164B86"/>
    <w:rsid w:val="00165F07"/>
    <w:rsid w:val="001668DD"/>
    <w:rsid w:val="00167EA5"/>
    <w:rsid w:val="00170897"/>
    <w:rsid w:val="00171BCD"/>
    <w:rsid w:val="00171DB0"/>
    <w:rsid w:val="0017243B"/>
    <w:rsid w:val="00172ED0"/>
    <w:rsid w:val="00172F5B"/>
    <w:rsid w:val="0017356E"/>
    <w:rsid w:val="00173ADE"/>
    <w:rsid w:val="00174E71"/>
    <w:rsid w:val="00175AD5"/>
    <w:rsid w:val="00175CA0"/>
    <w:rsid w:val="00176406"/>
    <w:rsid w:val="00177065"/>
    <w:rsid w:val="0018000F"/>
    <w:rsid w:val="00180B73"/>
    <w:rsid w:val="00182DD9"/>
    <w:rsid w:val="0018331E"/>
    <w:rsid w:val="001846B6"/>
    <w:rsid w:val="001847C5"/>
    <w:rsid w:val="00185871"/>
    <w:rsid w:val="001858DB"/>
    <w:rsid w:val="0018740F"/>
    <w:rsid w:val="0018787D"/>
    <w:rsid w:val="00191147"/>
    <w:rsid w:val="00191755"/>
    <w:rsid w:val="001921D9"/>
    <w:rsid w:val="001922AA"/>
    <w:rsid w:val="00192708"/>
    <w:rsid w:val="0019282D"/>
    <w:rsid w:val="00192ACA"/>
    <w:rsid w:val="00192B36"/>
    <w:rsid w:val="001938B3"/>
    <w:rsid w:val="00196B5A"/>
    <w:rsid w:val="00196F4F"/>
    <w:rsid w:val="001A0B9B"/>
    <w:rsid w:val="001A0E17"/>
    <w:rsid w:val="001A12C6"/>
    <w:rsid w:val="001A2577"/>
    <w:rsid w:val="001A29CF"/>
    <w:rsid w:val="001A3831"/>
    <w:rsid w:val="001A44AF"/>
    <w:rsid w:val="001A4592"/>
    <w:rsid w:val="001A4A04"/>
    <w:rsid w:val="001A4AE2"/>
    <w:rsid w:val="001A56B5"/>
    <w:rsid w:val="001A57E6"/>
    <w:rsid w:val="001A5D2B"/>
    <w:rsid w:val="001A6714"/>
    <w:rsid w:val="001A6FB7"/>
    <w:rsid w:val="001A721B"/>
    <w:rsid w:val="001A77C5"/>
    <w:rsid w:val="001A7E5E"/>
    <w:rsid w:val="001B0787"/>
    <w:rsid w:val="001B07C1"/>
    <w:rsid w:val="001B0A4C"/>
    <w:rsid w:val="001B1148"/>
    <w:rsid w:val="001B2C39"/>
    <w:rsid w:val="001B2EE7"/>
    <w:rsid w:val="001B371F"/>
    <w:rsid w:val="001B38B8"/>
    <w:rsid w:val="001B3BD1"/>
    <w:rsid w:val="001B413A"/>
    <w:rsid w:val="001B428E"/>
    <w:rsid w:val="001B4668"/>
    <w:rsid w:val="001B51E5"/>
    <w:rsid w:val="001B7FE9"/>
    <w:rsid w:val="001B7FED"/>
    <w:rsid w:val="001C080C"/>
    <w:rsid w:val="001C1294"/>
    <w:rsid w:val="001C12FB"/>
    <w:rsid w:val="001C1914"/>
    <w:rsid w:val="001C1D9E"/>
    <w:rsid w:val="001C2481"/>
    <w:rsid w:val="001C2572"/>
    <w:rsid w:val="001C2E54"/>
    <w:rsid w:val="001C35D6"/>
    <w:rsid w:val="001C5DD6"/>
    <w:rsid w:val="001D034C"/>
    <w:rsid w:val="001D0629"/>
    <w:rsid w:val="001D1C78"/>
    <w:rsid w:val="001D1CF9"/>
    <w:rsid w:val="001D215A"/>
    <w:rsid w:val="001D2560"/>
    <w:rsid w:val="001D2E34"/>
    <w:rsid w:val="001D3E59"/>
    <w:rsid w:val="001D49C6"/>
    <w:rsid w:val="001D599B"/>
    <w:rsid w:val="001D6416"/>
    <w:rsid w:val="001D6599"/>
    <w:rsid w:val="001D6765"/>
    <w:rsid w:val="001D682D"/>
    <w:rsid w:val="001D6CD3"/>
    <w:rsid w:val="001D6D48"/>
    <w:rsid w:val="001E05B3"/>
    <w:rsid w:val="001E061B"/>
    <w:rsid w:val="001E0913"/>
    <w:rsid w:val="001E15D4"/>
    <w:rsid w:val="001E19CA"/>
    <w:rsid w:val="001E1E50"/>
    <w:rsid w:val="001E1FBF"/>
    <w:rsid w:val="001E1FDB"/>
    <w:rsid w:val="001E20AA"/>
    <w:rsid w:val="001E24BF"/>
    <w:rsid w:val="001E26F6"/>
    <w:rsid w:val="001E3CA9"/>
    <w:rsid w:val="001E462D"/>
    <w:rsid w:val="001E5103"/>
    <w:rsid w:val="001E52BE"/>
    <w:rsid w:val="001E5460"/>
    <w:rsid w:val="001E54B1"/>
    <w:rsid w:val="001E5EC2"/>
    <w:rsid w:val="001E5FB9"/>
    <w:rsid w:val="001E72C9"/>
    <w:rsid w:val="001F0DCC"/>
    <w:rsid w:val="001F0E3D"/>
    <w:rsid w:val="001F1583"/>
    <w:rsid w:val="001F1C2A"/>
    <w:rsid w:val="001F2AF1"/>
    <w:rsid w:val="001F2FD4"/>
    <w:rsid w:val="001F33C8"/>
    <w:rsid w:val="001F4779"/>
    <w:rsid w:val="001F4DCD"/>
    <w:rsid w:val="001F5429"/>
    <w:rsid w:val="00200115"/>
    <w:rsid w:val="00200D15"/>
    <w:rsid w:val="00200E74"/>
    <w:rsid w:val="00201731"/>
    <w:rsid w:val="002022EF"/>
    <w:rsid w:val="0020271D"/>
    <w:rsid w:val="00202DEE"/>
    <w:rsid w:val="00202E35"/>
    <w:rsid w:val="00202F1F"/>
    <w:rsid w:val="00203BB1"/>
    <w:rsid w:val="0020406F"/>
    <w:rsid w:val="00204081"/>
    <w:rsid w:val="00204566"/>
    <w:rsid w:val="00204DDB"/>
    <w:rsid w:val="00204EF6"/>
    <w:rsid w:val="0020506B"/>
    <w:rsid w:val="002051D3"/>
    <w:rsid w:val="00205D9F"/>
    <w:rsid w:val="00205E63"/>
    <w:rsid w:val="00205FED"/>
    <w:rsid w:val="00206021"/>
    <w:rsid w:val="00206448"/>
    <w:rsid w:val="002064F6"/>
    <w:rsid w:val="00206CA7"/>
    <w:rsid w:val="00206F9B"/>
    <w:rsid w:val="00210124"/>
    <w:rsid w:val="00211B77"/>
    <w:rsid w:val="0021256A"/>
    <w:rsid w:val="0021488F"/>
    <w:rsid w:val="00214A56"/>
    <w:rsid w:val="00214F81"/>
    <w:rsid w:val="00215E8E"/>
    <w:rsid w:val="00215EB4"/>
    <w:rsid w:val="00217BC5"/>
    <w:rsid w:val="002212CA"/>
    <w:rsid w:val="002213B6"/>
    <w:rsid w:val="00221DAB"/>
    <w:rsid w:val="002220DB"/>
    <w:rsid w:val="00223C7F"/>
    <w:rsid w:val="00223F76"/>
    <w:rsid w:val="00224719"/>
    <w:rsid w:val="00224C7C"/>
    <w:rsid w:val="0022577D"/>
    <w:rsid w:val="00225E54"/>
    <w:rsid w:val="00226396"/>
    <w:rsid w:val="002268F5"/>
    <w:rsid w:val="00226B8C"/>
    <w:rsid w:val="00227004"/>
    <w:rsid w:val="00230D08"/>
    <w:rsid w:val="00231E54"/>
    <w:rsid w:val="00232E1E"/>
    <w:rsid w:val="002347F1"/>
    <w:rsid w:val="0023488A"/>
    <w:rsid w:val="002349AC"/>
    <w:rsid w:val="00234C8F"/>
    <w:rsid w:val="0023518A"/>
    <w:rsid w:val="00235C19"/>
    <w:rsid w:val="0024020E"/>
    <w:rsid w:val="00240B29"/>
    <w:rsid w:val="00240F86"/>
    <w:rsid w:val="0024258A"/>
    <w:rsid w:val="0024356E"/>
    <w:rsid w:val="0024367C"/>
    <w:rsid w:val="00243ACA"/>
    <w:rsid w:val="00243C92"/>
    <w:rsid w:val="0024551F"/>
    <w:rsid w:val="00245F5A"/>
    <w:rsid w:val="00245F61"/>
    <w:rsid w:val="00246442"/>
    <w:rsid w:val="00246F7B"/>
    <w:rsid w:val="00247042"/>
    <w:rsid w:val="002473B3"/>
    <w:rsid w:val="00250130"/>
    <w:rsid w:val="00250E35"/>
    <w:rsid w:val="002512D9"/>
    <w:rsid w:val="0025183D"/>
    <w:rsid w:val="00251AA6"/>
    <w:rsid w:val="002526D7"/>
    <w:rsid w:val="002536DA"/>
    <w:rsid w:val="00253847"/>
    <w:rsid w:val="0025443B"/>
    <w:rsid w:val="00255C2A"/>
    <w:rsid w:val="0025619C"/>
    <w:rsid w:val="00256694"/>
    <w:rsid w:val="00256FFF"/>
    <w:rsid w:val="002573B4"/>
    <w:rsid w:val="0026062F"/>
    <w:rsid w:val="00260904"/>
    <w:rsid w:val="00260A5C"/>
    <w:rsid w:val="00260E04"/>
    <w:rsid w:val="00261341"/>
    <w:rsid w:val="00261355"/>
    <w:rsid w:val="00261661"/>
    <w:rsid w:val="002627C1"/>
    <w:rsid w:val="0026281C"/>
    <w:rsid w:val="0026300E"/>
    <w:rsid w:val="00263054"/>
    <w:rsid w:val="002636F6"/>
    <w:rsid w:val="002645D2"/>
    <w:rsid w:val="00264F10"/>
    <w:rsid w:val="0026500C"/>
    <w:rsid w:val="00265064"/>
    <w:rsid w:val="00265B3C"/>
    <w:rsid w:val="00265E3E"/>
    <w:rsid w:val="00266B8E"/>
    <w:rsid w:val="00266CE9"/>
    <w:rsid w:val="00266FAA"/>
    <w:rsid w:val="00267397"/>
    <w:rsid w:val="00270009"/>
    <w:rsid w:val="002707FE"/>
    <w:rsid w:val="00270C62"/>
    <w:rsid w:val="0027136D"/>
    <w:rsid w:val="002723A0"/>
    <w:rsid w:val="0027245B"/>
    <w:rsid w:val="002729D2"/>
    <w:rsid w:val="00272AA1"/>
    <w:rsid w:val="002731E3"/>
    <w:rsid w:val="00274197"/>
    <w:rsid w:val="00274A1D"/>
    <w:rsid w:val="00274BEF"/>
    <w:rsid w:val="00275B75"/>
    <w:rsid w:val="002764AD"/>
    <w:rsid w:val="00276A31"/>
    <w:rsid w:val="00276E0D"/>
    <w:rsid w:val="0027733A"/>
    <w:rsid w:val="002775C7"/>
    <w:rsid w:val="00277A1E"/>
    <w:rsid w:val="00277B23"/>
    <w:rsid w:val="002802AB"/>
    <w:rsid w:val="002804D0"/>
    <w:rsid w:val="00281054"/>
    <w:rsid w:val="00281F77"/>
    <w:rsid w:val="00282193"/>
    <w:rsid w:val="002822FF"/>
    <w:rsid w:val="00282894"/>
    <w:rsid w:val="00283355"/>
    <w:rsid w:val="00283373"/>
    <w:rsid w:val="00283EBF"/>
    <w:rsid w:val="00284329"/>
    <w:rsid w:val="002859FF"/>
    <w:rsid w:val="00285EE5"/>
    <w:rsid w:val="00286E14"/>
    <w:rsid w:val="002871C0"/>
    <w:rsid w:val="00290238"/>
    <w:rsid w:val="0029048E"/>
    <w:rsid w:val="00290A95"/>
    <w:rsid w:val="00290CFC"/>
    <w:rsid w:val="00290D1E"/>
    <w:rsid w:val="0029137D"/>
    <w:rsid w:val="0029214B"/>
    <w:rsid w:val="002924EE"/>
    <w:rsid w:val="00292EC0"/>
    <w:rsid w:val="002932FD"/>
    <w:rsid w:val="00293EC2"/>
    <w:rsid w:val="0029428C"/>
    <w:rsid w:val="002943DF"/>
    <w:rsid w:val="00294539"/>
    <w:rsid w:val="00294B84"/>
    <w:rsid w:val="00294C97"/>
    <w:rsid w:val="00295077"/>
    <w:rsid w:val="00295E67"/>
    <w:rsid w:val="00297183"/>
    <w:rsid w:val="002974DA"/>
    <w:rsid w:val="002A08AB"/>
    <w:rsid w:val="002A1AA0"/>
    <w:rsid w:val="002A334F"/>
    <w:rsid w:val="002A4553"/>
    <w:rsid w:val="002A4763"/>
    <w:rsid w:val="002A4D9D"/>
    <w:rsid w:val="002A4FEB"/>
    <w:rsid w:val="002A5495"/>
    <w:rsid w:val="002A6342"/>
    <w:rsid w:val="002A6D4E"/>
    <w:rsid w:val="002A6F3D"/>
    <w:rsid w:val="002A714F"/>
    <w:rsid w:val="002A75CF"/>
    <w:rsid w:val="002B048C"/>
    <w:rsid w:val="002B0669"/>
    <w:rsid w:val="002B0DB7"/>
    <w:rsid w:val="002B10AD"/>
    <w:rsid w:val="002B11B6"/>
    <w:rsid w:val="002B18C5"/>
    <w:rsid w:val="002B1B14"/>
    <w:rsid w:val="002B1ED1"/>
    <w:rsid w:val="002B1F43"/>
    <w:rsid w:val="002B201A"/>
    <w:rsid w:val="002B2699"/>
    <w:rsid w:val="002B27C9"/>
    <w:rsid w:val="002B283B"/>
    <w:rsid w:val="002B3642"/>
    <w:rsid w:val="002B39BD"/>
    <w:rsid w:val="002B407A"/>
    <w:rsid w:val="002B4378"/>
    <w:rsid w:val="002B46C8"/>
    <w:rsid w:val="002B4709"/>
    <w:rsid w:val="002B47EE"/>
    <w:rsid w:val="002B49A6"/>
    <w:rsid w:val="002B4B0F"/>
    <w:rsid w:val="002B52E8"/>
    <w:rsid w:val="002B5BDC"/>
    <w:rsid w:val="002B69B2"/>
    <w:rsid w:val="002B69B7"/>
    <w:rsid w:val="002B79FC"/>
    <w:rsid w:val="002B7C58"/>
    <w:rsid w:val="002C075F"/>
    <w:rsid w:val="002C202A"/>
    <w:rsid w:val="002C26E7"/>
    <w:rsid w:val="002C278A"/>
    <w:rsid w:val="002C34B0"/>
    <w:rsid w:val="002C3B75"/>
    <w:rsid w:val="002C4242"/>
    <w:rsid w:val="002C4377"/>
    <w:rsid w:val="002C4695"/>
    <w:rsid w:val="002C480E"/>
    <w:rsid w:val="002C4EE7"/>
    <w:rsid w:val="002C5931"/>
    <w:rsid w:val="002C5E8A"/>
    <w:rsid w:val="002C666C"/>
    <w:rsid w:val="002C6A46"/>
    <w:rsid w:val="002C711F"/>
    <w:rsid w:val="002D015A"/>
    <w:rsid w:val="002D0BE9"/>
    <w:rsid w:val="002D0D10"/>
    <w:rsid w:val="002D0F3F"/>
    <w:rsid w:val="002D1150"/>
    <w:rsid w:val="002D11CC"/>
    <w:rsid w:val="002D13AE"/>
    <w:rsid w:val="002D2712"/>
    <w:rsid w:val="002D27B9"/>
    <w:rsid w:val="002D333D"/>
    <w:rsid w:val="002D337C"/>
    <w:rsid w:val="002D3530"/>
    <w:rsid w:val="002D3C9A"/>
    <w:rsid w:val="002D47A2"/>
    <w:rsid w:val="002D47DB"/>
    <w:rsid w:val="002D5022"/>
    <w:rsid w:val="002D5277"/>
    <w:rsid w:val="002D5414"/>
    <w:rsid w:val="002D59C5"/>
    <w:rsid w:val="002D5ADF"/>
    <w:rsid w:val="002D5B34"/>
    <w:rsid w:val="002D605C"/>
    <w:rsid w:val="002D6128"/>
    <w:rsid w:val="002D725F"/>
    <w:rsid w:val="002D7ABA"/>
    <w:rsid w:val="002E0AE6"/>
    <w:rsid w:val="002E1059"/>
    <w:rsid w:val="002E13D7"/>
    <w:rsid w:val="002E1C09"/>
    <w:rsid w:val="002E235E"/>
    <w:rsid w:val="002E25A0"/>
    <w:rsid w:val="002E2CDA"/>
    <w:rsid w:val="002E3A92"/>
    <w:rsid w:val="002E3DBA"/>
    <w:rsid w:val="002E4D58"/>
    <w:rsid w:val="002E5FB0"/>
    <w:rsid w:val="002E602B"/>
    <w:rsid w:val="002E6962"/>
    <w:rsid w:val="002E6C7A"/>
    <w:rsid w:val="002E6CEC"/>
    <w:rsid w:val="002E71A7"/>
    <w:rsid w:val="002E7204"/>
    <w:rsid w:val="002E7E46"/>
    <w:rsid w:val="002F0A98"/>
    <w:rsid w:val="002F0B4E"/>
    <w:rsid w:val="002F11D6"/>
    <w:rsid w:val="002F1F77"/>
    <w:rsid w:val="002F212E"/>
    <w:rsid w:val="002F3094"/>
    <w:rsid w:val="002F369C"/>
    <w:rsid w:val="002F38A5"/>
    <w:rsid w:val="002F3EDA"/>
    <w:rsid w:val="002F45F5"/>
    <w:rsid w:val="002F50B6"/>
    <w:rsid w:val="002F51F0"/>
    <w:rsid w:val="002F6512"/>
    <w:rsid w:val="002F753F"/>
    <w:rsid w:val="002F7C2F"/>
    <w:rsid w:val="00300EA9"/>
    <w:rsid w:val="00300FA9"/>
    <w:rsid w:val="003021D1"/>
    <w:rsid w:val="003023AD"/>
    <w:rsid w:val="003024C5"/>
    <w:rsid w:val="0030322E"/>
    <w:rsid w:val="0030378C"/>
    <w:rsid w:val="00303E4F"/>
    <w:rsid w:val="0030414A"/>
    <w:rsid w:val="0030463B"/>
    <w:rsid w:val="003047B9"/>
    <w:rsid w:val="00304E8F"/>
    <w:rsid w:val="0030596C"/>
    <w:rsid w:val="0030651C"/>
    <w:rsid w:val="00306F1A"/>
    <w:rsid w:val="00307492"/>
    <w:rsid w:val="003104C5"/>
    <w:rsid w:val="00310FC5"/>
    <w:rsid w:val="003138E6"/>
    <w:rsid w:val="00313F95"/>
    <w:rsid w:val="00313FF8"/>
    <w:rsid w:val="003140AE"/>
    <w:rsid w:val="00314F0E"/>
    <w:rsid w:val="003150A2"/>
    <w:rsid w:val="0031583D"/>
    <w:rsid w:val="00317718"/>
    <w:rsid w:val="00317725"/>
    <w:rsid w:val="00320F44"/>
    <w:rsid w:val="0032103F"/>
    <w:rsid w:val="00321359"/>
    <w:rsid w:val="00321A66"/>
    <w:rsid w:val="00322CED"/>
    <w:rsid w:val="003232C9"/>
    <w:rsid w:val="00324EAF"/>
    <w:rsid w:val="00326180"/>
    <w:rsid w:val="00326AA0"/>
    <w:rsid w:val="00327151"/>
    <w:rsid w:val="00327B6D"/>
    <w:rsid w:val="00327EA5"/>
    <w:rsid w:val="00327FDA"/>
    <w:rsid w:val="00330A95"/>
    <w:rsid w:val="00333333"/>
    <w:rsid w:val="00334C5E"/>
    <w:rsid w:val="00334F29"/>
    <w:rsid w:val="00335342"/>
    <w:rsid w:val="00335B63"/>
    <w:rsid w:val="00335BEB"/>
    <w:rsid w:val="00335D79"/>
    <w:rsid w:val="003368F1"/>
    <w:rsid w:val="00336A03"/>
    <w:rsid w:val="00337115"/>
    <w:rsid w:val="0033732B"/>
    <w:rsid w:val="00337579"/>
    <w:rsid w:val="00337CAA"/>
    <w:rsid w:val="00340E43"/>
    <w:rsid w:val="00341812"/>
    <w:rsid w:val="00341FBC"/>
    <w:rsid w:val="00342E80"/>
    <w:rsid w:val="003444BB"/>
    <w:rsid w:val="00346121"/>
    <w:rsid w:val="003464AD"/>
    <w:rsid w:val="00346515"/>
    <w:rsid w:val="003467CF"/>
    <w:rsid w:val="00346A73"/>
    <w:rsid w:val="00347D29"/>
    <w:rsid w:val="003512F8"/>
    <w:rsid w:val="00351C41"/>
    <w:rsid w:val="00351C49"/>
    <w:rsid w:val="00351E12"/>
    <w:rsid w:val="00352672"/>
    <w:rsid w:val="00352682"/>
    <w:rsid w:val="00352CDB"/>
    <w:rsid w:val="00352FC6"/>
    <w:rsid w:val="00352FDE"/>
    <w:rsid w:val="00353D30"/>
    <w:rsid w:val="0035432F"/>
    <w:rsid w:val="003545E1"/>
    <w:rsid w:val="00354FB8"/>
    <w:rsid w:val="00355F4B"/>
    <w:rsid w:val="00357645"/>
    <w:rsid w:val="003578C2"/>
    <w:rsid w:val="00360959"/>
    <w:rsid w:val="00361B21"/>
    <w:rsid w:val="0036235C"/>
    <w:rsid w:val="00362F2D"/>
    <w:rsid w:val="003632EC"/>
    <w:rsid w:val="00363426"/>
    <w:rsid w:val="00364180"/>
    <w:rsid w:val="003644C3"/>
    <w:rsid w:val="0036520E"/>
    <w:rsid w:val="003652F7"/>
    <w:rsid w:val="00365B74"/>
    <w:rsid w:val="00365B7B"/>
    <w:rsid w:val="00365D82"/>
    <w:rsid w:val="003665E2"/>
    <w:rsid w:val="0036776B"/>
    <w:rsid w:val="00367A65"/>
    <w:rsid w:val="00371094"/>
    <w:rsid w:val="003715AB"/>
    <w:rsid w:val="00372293"/>
    <w:rsid w:val="003722C0"/>
    <w:rsid w:val="003729EE"/>
    <w:rsid w:val="00373FC7"/>
    <w:rsid w:val="00374288"/>
    <w:rsid w:val="003747B1"/>
    <w:rsid w:val="00374D8D"/>
    <w:rsid w:val="0037544A"/>
    <w:rsid w:val="00375D8D"/>
    <w:rsid w:val="00376A68"/>
    <w:rsid w:val="003778C6"/>
    <w:rsid w:val="0037798F"/>
    <w:rsid w:val="003779B6"/>
    <w:rsid w:val="00377AAB"/>
    <w:rsid w:val="00380558"/>
    <w:rsid w:val="003809D8"/>
    <w:rsid w:val="00380C9C"/>
    <w:rsid w:val="00380E1B"/>
    <w:rsid w:val="00380EC6"/>
    <w:rsid w:val="00381021"/>
    <w:rsid w:val="00381B48"/>
    <w:rsid w:val="00381CED"/>
    <w:rsid w:val="003820E5"/>
    <w:rsid w:val="00383221"/>
    <w:rsid w:val="003834D8"/>
    <w:rsid w:val="003848C3"/>
    <w:rsid w:val="00384B21"/>
    <w:rsid w:val="00384D6A"/>
    <w:rsid w:val="00386690"/>
    <w:rsid w:val="00386EC8"/>
    <w:rsid w:val="003871F2"/>
    <w:rsid w:val="0038734D"/>
    <w:rsid w:val="00392146"/>
    <w:rsid w:val="003923DA"/>
    <w:rsid w:val="0039243A"/>
    <w:rsid w:val="00392763"/>
    <w:rsid w:val="00392B08"/>
    <w:rsid w:val="00392FE6"/>
    <w:rsid w:val="00393B81"/>
    <w:rsid w:val="0039400E"/>
    <w:rsid w:val="003948E9"/>
    <w:rsid w:val="00394955"/>
    <w:rsid w:val="00394DCA"/>
    <w:rsid w:val="003950D1"/>
    <w:rsid w:val="00395A5D"/>
    <w:rsid w:val="003961D8"/>
    <w:rsid w:val="00396845"/>
    <w:rsid w:val="0039707B"/>
    <w:rsid w:val="00397A39"/>
    <w:rsid w:val="003A08AF"/>
    <w:rsid w:val="003A1813"/>
    <w:rsid w:val="003A1BA8"/>
    <w:rsid w:val="003A20D8"/>
    <w:rsid w:val="003A2761"/>
    <w:rsid w:val="003A364F"/>
    <w:rsid w:val="003A38E6"/>
    <w:rsid w:val="003A45D9"/>
    <w:rsid w:val="003A48CC"/>
    <w:rsid w:val="003A4ED8"/>
    <w:rsid w:val="003A76DF"/>
    <w:rsid w:val="003A7F08"/>
    <w:rsid w:val="003B1C23"/>
    <w:rsid w:val="003B2246"/>
    <w:rsid w:val="003B2BE5"/>
    <w:rsid w:val="003B3176"/>
    <w:rsid w:val="003B31CE"/>
    <w:rsid w:val="003B3374"/>
    <w:rsid w:val="003B4455"/>
    <w:rsid w:val="003B449C"/>
    <w:rsid w:val="003B450E"/>
    <w:rsid w:val="003B55D7"/>
    <w:rsid w:val="003B6FB0"/>
    <w:rsid w:val="003B762E"/>
    <w:rsid w:val="003B771F"/>
    <w:rsid w:val="003B77B9"/>
    <w:rsid w:val="003C068B"/>
    <w:rsid w:val="003C1587"/>
    <w:rsid w:val="003C1C40"/>
    <w:rsid w:val="003C1D5B"/>
    <w:rsid w:val="003C2504"/>
    <w:rsid w:val="003C2ED5"/>
    <w:rsid w:val="003C2FE1"/>
    <w:rsid w:val="003C4637"/>
    <w:rsid w:val="003C5F74"/>
    <w:rsid w:val="003C61BC"/>
    <w:rsid w:val="003C6ABE"/>
    <w:rsid w:val="003C7D55"/>
    <w:rsid w:val="003C7E4F"/>
    <w:rsid w:val="003D02C8"/>
    <w:rsid w:val="003D04FF"/>
    <w:rsid w:val="003D091F"/>
    <w:rsid w:val="003D1519"/>
    <w:rsid w:val="003D173F"/>
    <w:rsid w:val="003D1B48"/>
    <w:rsid w:val="003D22FE"/>
    <w:rsid w:val="003D29DD"/>
    <w:rsid w:val="003D2B6B"/>
    <w:rsid w:val="003D32F6"/>
    <w:rsid w:val="003D34A3"/>
    <w:rsid w:val="003D37E1"/>
    <w:rsid w:val="003D3FAA"/>
    <w:rsid w:val="003D3FD9"/>
    <w:rsid w:val="003D4359"/>
    <w:rsid w:val="003D4857"/>
    <w:rsid w:val="003D4AEC"/>
    <w:rsid w:val="003D4B70"/>
    <w:rsid w:val="003D4F6F"/>
    <w:rsid w:val="003D514F"/>
    <w:rsid w:val="003E070E"/>
    <w:rsid w:val="003E073B"/>
    <w:rsid w:val="003E0D07"/>
    <w:rsid w:val="003E12CB"/>
    <w:rsid w:val="003E270C"/>
    <w:rsid w:val="003E27AB"/>
    <w:rsid w:val="003E2D54"/>
    <w:rsid w:val="003E3210"/>
    <w:rsid w:val="003E38ED"/>
    <w:rsid w:val="003E3F73"/>
    <w:rsid w:val="003E5FFB"/>
    <w:rsid w:val="003E6022"/>
    <w:rsid w:val="003E6044"/>
    <w:rsid w:val="003E658F"/>
    <w:rsid w:val="003E71F4"/>
    <w:rsid w:val="003E73A3"/>
    <w:rsid w:val="003E79CD"/>
    <w:rsid w:val="003E7C25"/>
    <w:rsid w:val="003E7FF9"/>
    <w:rsid w:val="003F0C27"/>
    <w:rsid w:val="003F1F66"/>
    <w:rsid w:val="003F3466"/>
    <w:rsid w:val="003F526B"/>
    <w:rsid w:val="003F53C9"/>
    <w:rsid w:val="003F5415"/>
    <w:rsid w:val="003F5825"/>
    <w:rsid w:val="003F58BF"/>
    <w:rsid w:val="003F5EB4"/>
    <w:rsid w:val="003F657E"/>
    <w:rsid w:val="003F67EC"/>
    <w:rsid w:val="004001DA"/>
    <w:rsid w:val="00400A63"/>
    <w:rsid w:val="00401D3C"/>
    <w:rsid w:val="00402640"/>
    <w:rsid w:val="004026BA"/>
    <w:rsid w:val="00402B62"/>
    <w:rsid w:val="0040304E"/>
    <w:rsid w:val="004030E0"/>
    <w:rsid w:val="00403E0C"/>
    <w:rsid w:val="00403E1D"/>
    <w:rsid w:val="00403F37"/>
    <w:rsid w:val="0040414D"/>
    <w:rsid w:val="004046E2"/>
    <w:rsid w:val="00404782"/>
    <w:rsid w:val="00404F1A"/>
    <w:rsid w:val="00405316"/>
    <w:rsid w:val="0040541E"/>
    <w:rsid w:val="00406022"/>
    <w:rsid w:val="00406BDA"/>
    <w:rsid w:val="0040706A"/>
    <w:rsid w:val="004072AE"/>
    <w:rsid w:val="00407E3B"/>
    <w:rsid w:val="00407E53"/>
    <w:rsid w:val="00410073"/>
    <w:rsid w:val="0041142B"/>
    <w:rsid w:val="00411B90"/>
    <w:rsid w:val="0041258C"/>
    <w:rsid w:val="00412AEA"/>
    <w:rsid w:val="00412D36"/>
    <w:rsid w:val="00413156"/>
    <w:rsid w:val="00413512"/>
    <w:rsid w:val="00414A4D"/>
    <w:rsid w:val="00414D8D"/>
    <w:rsid w:val="00415770"/>
    <w:rsid w:val="0041653F"/>
    <w:rsid w:val="0041687D"/>
    <w:rsid w:val="00416DAF"/>
    <w:rsid w:val="00416E31"/>
    <w:rsid w:val="004170E6"/>
    <w:rsid w:val="00417908"/>
    <w:rsid w:val="004200A2"/>
    <w:rsid w:val="004210AD"/>
    <w:rsid w:val="00422099"/>
    <w:rsid w:val="004227D7"/>
    <w:rsid w:val="00422861"/>
    <w:rsid w:val="0042364B"/>
    <w:rsid w:val="0042386B"/>
    <w:rsid w:val="0042420B"/>
    <w:rsid w:val="0042460D"/>
    <w:rsid w:val="004248BC"/>
    <w:rsid w:val="00424E8F"/>
    <w:rsid w:val="004253F5"/>
    <w:rsid w:val="00425CA1"/>
    <w:rsid w:val="00426276"/>
    <w:rsid w:val="00426B03"/>
    <w:rsid w:val="0042702F"/>
    <w:rsid w:val="0043080C"/>
    <w:rsid w:val="00430961"/>
    <w:rsid w:val="0043130E"/>
    <w:rsid w:val="00431499"/>
    <w:rsid w:val="00431988"/>
    <w:rsid w:val="004335AF"/>
    <w:rsid w:val="00433666"/>
    <w:rsid w:val="00434607"/>
    <w:rsid w:val="00434622"/>
    <w:rsid w:val="004352DC"/>
    <w:rsid w:val="00435501"/>
    <w:rsid w:val="004364AE"/>
    <w:rsid w:val="004365A3"/>
    <w:rsid w:val="00436C11"/>
    <w:rsid w:val="00436E12"/>
    <w:rsid w:val="0043709D"/>
    <w:rsid w:val="00437902"/>
    <w:rsid w:val="00440334"/>
    <w:rsid w:val="0044084F"/>
    <w:rsid w:val="00440E1A"/>
    <w:rsid w:val="00440E35"/>
    <w:rsid w:val="00441473"/>
    <w:rsid w:val="0044175E"/>
    <w:rsid w:val="0044220A"/>
    <w:rsid w:val="00442EFB"/>
    <w:rsid w:val="00443332"/>
    <w:rsid w:val="004434D6"/>
    <w:rsid w:val="00443771"/>
    <w:rsid w:val="00443FA8"/>
    <w:rsid w:val="00444024"/>
    <w:rsid w:val="0044440F"/>
    <w:rsid w:val="004446CE"/>
    <w:rsid w:val="0044471C"/>
    <w:rsid w:val="004457A4"/>
    <w:rsid w:val="0044605E"/>
    <w:rsid w:val="00446267"/>
    <w:rsid w:val="0044665E"/>
    <w:rsid w:val="004467FB"/>
    <w:rsid w:val="00446F77"/>
    <w:rsid w:val="00450042"/>
    <w:rsid w:val="004500D9"/>
    <w:rsid w:val="004512D7"/>
    <w:rsid w:val="00451313"/>
    <w:rsid w:val="0045195C"/>
    <w:rsid w:val="004519F5"/>
    <w:rsid w:val="00452D65"/>
    <w:rsid w:val="00453BF4"/>
    <w:rsid w:val="00453C77"/>
    <w:rsid w:val="004547CF"/>
    <w:rsid w:val="00454E00"/>
    <w:rsid w:val="004550DB"/>
    <w:rsid w:val="0045512F"/>
    <w:rsid w:val="00455E88"/>
    <w:rsid w:val="004569B0"/>
    <w:rsid w:val="00456DF7"/>
    <w:rsid w:val="00456F99"/>
    <w:rsid w:val="00457355"/>
    <w:rsid w:val="00457FA4"/>
    <w:rsid w:val="004601D9"/>
    <w:rsid w:val="0046041C"/>
    <w:rsid w:val="004604D0"/>
    <w:rsid w:val="00461884"/>
    <w:rsid w:val="00461D07"/>
    <w:rsid w:val="00462557"/>
    <w:rsid w:val="00462A06"/>
    <w:rsid w:val="00462A8A"/>
    <w:rsid w:val="00462D07"/>
    <w:rsid w:val="00463916"/>
    <w:rsid w:val="004643C3"/>
    <w:rsid w:val="00464739"/>
    <w:rsid w:val="00464A53"/>
    <w:rsid w:val="00464AA7"/>
    <w:rsid w:val="0046513F"/>
    <w:rsid w:val="004654E9"/>
    <w:rsid w:val="00465A41"/>
    <w:rsid w:val="00465F3B"/>
    <w:rsid w:val="004664C0"/>
    <w:rsid w:val="0046656D"/>
    <w:rsid w:val="00466BC9"/>
    <w:rsid w:val="00467A27"/>
    <w:rsid w:val="0047074F"/>
    <w:rsid w:val="00470B41"/>
    <w:rsid w:val="004718AC"/>
    <w:rsid w:val="00471C72"/>
    <w:rsid w:val="00473007"/>
    <w:rsid w:val="00474A36"/>
    <w:rsid w:val="00474C7B"/>
    <w:rsid w:val="00475677"/>
    <w:rsid w:val="00475788"/>
    <w:rsid w:val="00476C77"/>
    <w:rsid w:val="00476D3A"/>
    <w:rsid w:val="00477016"/>
    <w:rsid w:val="00477229"/>
    <w:rsid w:val="00477874"/>
    <w:rsid w:val="0048021A"/>
    <w:rsid w:val="0048131B"/>
    <w:rsid w:val="00481489"/>
    <w:rsid w:val="00481FC1"/>
    <w:rsid w:val="004820F4"/>
    <w:rsid w:val="00482F07"/>
    <w:rsid w:val="004831B6"/>
    <w:rsid w:val="004831CD"/>
    <w:rsid w:val="004831D0"/>
    <w:rsid w:val="0048327C"/>
    <w:rsid w:val="00485C65"/>
    <w:rsid w:val="00485F0F"/>
    <w:rsid w:val="004873DC"/>
    <w:rsid w:val="00487494"/>
    <w:rsid w:val="00487B6A"/>
    <w:rsid w:val="00487C10"/>
    <w:rsid w:val="00490300"/>
    <w:rsid w:val="0049119F"/>
    <w:rsid w:val="00491DAF"/>
    <w:rsid w:val="004924B7"/>
    <w:rsid w:val="00492E43"/>
    <w:rsid w:val="00493962"/>
    <w:rsid w:val="00493F45"/>
    <w:rsid w:val="00494278"/>
    <w:rsid w:val="0049599B"/>
    <w:rsid w:val="0049612C"/>
    <w:rsid w:val="004963F1"/>
    <w:rsid w:val="0049687E"/>
    <w:rsid w:val="0049708A"/>
    <w:rsid w:val="00497B9D"/>
    <w:rsid w:val="00497D02"/>
    <w:rsid w:val="004A02EE"/>
    <w:rsid w:val="004A085D"/>
    <w:rsid w:val="004A120B"/>
    <w:rsid w:val="004A1678"/>
    <w:rsid w:val="004A2892"/>
    <w:rsid w:val="004A3327"/>
    <w:rsid w:val="004A3B5E"/>
    <w:rsid w:val="004A411B"/>
    <w:rsid w:val="004A5877"/>
    <w:rsid w:val="004A6B64"/>
    <w:rsid w:val="004A6B82"/>
    <w:rsid w:val="004B0C79"/>
    <w:rsid w:val="004B0FA8"/>
    <w:rsid w:val="004B1AF4"/>
    <w:rsid w:val="004B1B92"/>
    <w:rsid w:val="004B2385"/>
    <w:rsid w:val="004B2828"/>
    <w:rsid w:val="004B332B"/>
    <w:rsid w:val="004B3BF8"/>
    <w:rsid w:val="004B61A3"/>
    <w:rsid w:val="004B6C57"/>
    <w:rsid w:val="004B6E87"/>
    <w:rsid w:val="004B7668"/>
    <w:rsid w:val="004C0105"/>
    <w:rsid w:val="004C02D3"/>
    <w:rsid w:val="004C03AE"/>
    <w:rsid w:val="004C0622"/>
    <w:rsid w:val="004C0A09"/>
    <w:rsid w:val="004C1912"/>
    <w:rsid w:val="004C35F3"/>
    <w:rsid w:val="004C38DD"/>
    <w:rsid w:val="004C4559"/>
    <w:rsid w:val="004C49AC"/>
    <w:rsid w:val="004C4CF6"/>
    <w:rsid w:val="004C64D6"/>
    <w:rsid w:val="004C690B"/>
    <w:rsid w:val="004C69CE"/>
    <w:rsid w:val="004D11FE"/>
    <w:rsid w:val="004D13F7"/>
    <w:rsid w:val="004D2EA6"/>
    <w:rsid w:val="004D310D"/>
    <w:rsid w:val="004D35A3"/>
    <w:rsid w:val="004D3A5D"/>
    <w:rsid w:val="004D3B32"/>
    <w:rsid w:val="004D5B4E"/>
    <w:rsid w:val="004D6A72"/>
    <w:rsid w:val="004D6C50"/>
    <w:rsid w:val="004E02D8"/>
    <w:rsid w:val="004E05DE"/>
    <w:rsid w:val="004E0F5C"/>
    <w:rsid w:val="004E164F"/>
    <w:rsid w:val="004E2387"/>
    <w:rsid w:val="004E25A0"/>
    <w:rsid w:val="004E2A27"/>
    <w:rsid w:val="004E30F1"/>
    <w:rsid w:val="004E3620"/>
    <w:rsid w:val="004E3921"/>
    <w:rsid w:val="004E4603"/>
    <w:rsid w:val="004E466E"/>
    <w:rsid w:val="004E484D"/>
    <w:rsid w:val="004E5846"/>
    <w:rsid w:val="004E5AE4"/>
    <w:rsid w:val="004E629A"/>
    <w:rsid w:val="004E69ED"/>
    <w:rsid w:val="004E72E1"/>
    <w:rsid w:val="004E73A8"/>
    <w:rsid w:val="004E77B9"/>
    <w:rsid w:val="004F06DE"/>
    <w:rsid w:val="004F0C18"/>
    <w:rsid w:val="004F10A6"/>
    <w:rsid w:val="004F1599"/>
    <w:rsid w:val="004F189E"/>
    <w:rsid w:val="004F19A4"/>
    <w:rsid w:val="004F24A1"/>
    <w:rsid w:val="004F2CC5"/>
    <w:rsid w:val="004F2E86"/>
    <w:rsid w:val="004F307B"/>
    <w:rsid w:val="004F37A9"/>
    <w:rsid w:val="004F38D8"/>
    <w:rsid w:val="004F4770"/>
    <w:rsid w:val="004F4B20"/>
    <w:rsid w:val="004F5270"/>
    <w:rsid w:val="004F5D0F"/>
    <w:rsid w:val="004F65E1"/>
    <w:rsid w:val="004F7CBE"/>
    <w:rsid w:val="004F7E63"/>
    <w:rsid w:val="00501432"/>
    <w:rsid w:val="00501448"/>
    <w:rsid w:val="00501FD5"/>
    <w:rsid w:val="00505231"/>
    <w:rsid w:val="00505B14"/>
    <w:rsid w:val="00505D60"/>
    <w:rsid w:val="00505FE0"/>
    <w:rsid w:val="0050698B"/>
    <w:rsid w:val="00506F0E"/>
    <w:rsid w:val="00507816"/>
    <w:rsid w:val="00507DC7"/>
    <w:rsid w:val="00507F52"/>
    <w:rsid w:val="005101AA"/>
    <w:rsid w:val="0051056D"/>
    <w:rsid w:val="00510633"/>
    <w:rsid w:val="00510DAF"/>
    <w:rsid w:val="00512252"/>
    <w:rsid w:val="00512A85"/>
    <w:rsid w:val="00513464"/>
    <w:rsid w:val="00513971"/>
    <w:rsid w:val="005141D6"/>
    <w:rsid w:val="005145C7"/>
    <w:rsid w:val="00514DD9"/>
    <w:rsid w:val="005152FC"/>
    <w:rsid w:val="005158E3"/>
    <w:rsid w:val="0051602A"/>
    <w:rsid w:val="00516112"/>
    <w:rsid w:val="00516971"/>
    <w:rsid w:val="0051715A"/>
    <w:rsid w:val="005172DF"/>
    <w:rsid w:val="0052016F"/>
    <w:rsid w:val="005209A0"/>
    <w:rsid w:val="00520BD8"/>
    <w:rsid w:val="00521DB1"/>
    <w:rsid w:val="0052267B"/>
    <w:rsid w:val="00522C9D"/>
    <w:rsid w:val="00522FA0"/>
    <w:rsid w:val="0052367C"/>
    <w:rsid w:val="00523769"/>
    <w:rsid w:val="0052401B"/>
    <w:rsid w:val="00524917"/>
    <w:rsid w:val="00525253"/>
    <w:rsid w:val="00525B92"/>
    <w:rsid w:val="00526113"/>
    <w:rsid w:val="00527458"/>
    <w:rsid w:val="005274F2"/>
    <w:rsid w:val="00527A38"/>
    <w:rsid w:val="00530044"/>
    <w:rsid w:val="00531D2A"/>
    <w:rsid w:val="0053202B"/>
    <w:rsid w:val="00534446"/>
    <w:rsid w:val="005352F4"/>
    <w:rsid w:val="005364C8"/>
    <w:rsid w:val="00536C19"/>
    <w:rsid w:val="00536C5A"/>
    <w:rsid w:val="00537621"/>
    <w:rsid w:val="005408C8"/>
    <w:rsid w:val="00541840"/>
    <w:rsid w:val="00541B18"/>
    <w:rsid w:val="00542100"/>
    <w:rsid w:val="0054341C"/>
    <w:rsid w:val="0054456D"/>
    <w:rsid w:val="005468AA"/>
    <w:rsid w:val="00546FE4"/>
    <w:rsid w:val="005475D7"/>
    <w:rsid w:val="00547696"/>
    <w:rsid w:val="00547737"/>
    <w:rsid w:val="005479E6"/>
    <w:rsid w:val="00547A70"/>
    <w:rsid w:val="005510B4"/>
    <w:rsid w:val="00551289"/>
    <w:rsid w:val="00551F14"/>
    <w:rsid w:val="0055264F"/>
    <w:rsid w:val="005528D5"/>
    <w:rsid w:val="00552952"/>
    <w:rsid w:val="00553491"/>
    <w:rsid w:val="005535DD"/>
    <w:rsid w:val="00554864"/>
    <w:rsid w:val="00555032"/>
    <w:rsid w:val="00555552"/>
    <w:rsid w:val="0055604B"/>
    <w:rsid w:val="00556562"/>
    <w:rsid w:val="00556CC9"/>
    <w:rsid w:val="00556E7E"/>
    <w:rsid w:val="00557509"/>
    <w:rsid w:val="005603D9"/>
    <w:rsid w:val="00560541"/>
    <w:rsid w:val="00560B1A"/>
    <w:rsid w:val="00560C4A"/>
    <w:rsid w:val="00561A25"/>
    <w:rsid w:val="00561C2D"/>
    <w:rsid w:val="00561DD3"/>
    <w:rsid w:val="005629D4"/>
    <w:rsid w:val="00562B43"/>
    <w:rsid w:val="00563C9B"/>
    <w:rsid w:val="00563D93"/>
    <w:rsid w:val="00563F38"/>
    <w:rsid w:val="005644C9"/>
    <w:rsid w:val="0056513B"/>
    <w:rsid w:val="005652F8"/>
    <w:rsid w:val="00565778"/>
    <w:rsid w:val="00567723"/>
    <w:rsid w:val="00567D70"/>
    <w:rsid w:val="00567F7F"/>
    <w:rsid w:val="0057047E"/>
    <w:rsid w:val="00570E30"/>
    <w:rsid w:val="005714E9"/>
    <w:rsid w:val="005715F8"/>
    <w:rsid w:val="005717AF"/>
    <w:rsid w:val="0057229D"/>
    <w:rsid w:val="00572C68"/>
    <w:rsid w:val="00572D24"/>
    <w:rsid w:val="00572D27"/>
    <w:rsid w:val="00574632"/>
    <w:rsid w:val="005746B0"/>
    <w:rsid w:val="005762C5"/>
    <w:rsid w:val="0057687B"/>
    <w:rsid w:val="0057697B"/>
    <w:rsid w:val="00576C5D"/>
    <w:rsid w:val="00577882"/>
    <w:rsid w:val="00580827"/>
    <w:rsid w:val="00580BC9"/>
    <w:rsid w:val="00581D3C"/>
    <w:rsid w:val="00582CAD"/>
    <w:rsid w:val="0058427A"/>
    <w:rsid w:val="00584EBA"/>
    <w:rsid w:val="005862AB"/>
    <w:rsid w:val="005864FE"/>
    <w:rsid w:val="00586807"/>
    <w:rsid w:val="00586A0F"/>
    <w:rsid w:val="00586B2C"/>
    <w:rsid w:val="00587916"/>
    <w:rsid w:val="00590008"/>
    <w:rsid w:val="005902E4"/>
    <w:rsid w:val="005903BF"/>
    <w:rsid w:val="00590A1C"/>
    <w:rsid w:val="00590C96"/>
    <w:rsid w:val="00590FBF"/>
    <w:rsid w:val="005915BF"/>
    <w:rsid w:val="005934BC"/>
    <w:rsid w:val="00593C04"/>
    <w:rsid w:val="0059401A"/>
    <w:rsid w:val="00594B4A"/>
    <w:rsid w:val="00595931"/>
    <w:rsid w:val="00595AA6"/>
    <w:rsid w:val="0059738D"/>
    <w:rsid w:val="0059756E"/>
    <w:rsid w:val="0059768B"/>
    <w:rsid w:val="005A0128"/>
    <w:rsid w:val="005A0850"/>
    <w:rsid w:val="005A0F2D"/>
    <w:rsid w:val="005A0F85"/>
    <w:rsid w:val="005A1306"/>
    <w:rsid w:val="005A1BC8"/>
    <w:rsid w:val="005A1DF0"/>
    <w:rsid w:val="005A2C1E"/>
    <w:rsid w:val="005A337C"/>
    <w:rsid w:val="005A3692"/>
    <w:rsid w:val="005A3A63"/>
    <w:rsid w:val="005A3B68"/>
    <w:rsid w:val="005A4510"/>
    <w:rsid w:val="005A4FB4"/>
    <w:rsid w:val="005A5E41"/>
    <w:rsid w:val="005A68C1"/>
    <w:rsid w:val="005A765B"/>
    <w:rsid w:val="005A7682"/>
    <w:rsid w:val="005A7DC4"/>
    <w:rsid w:val="005B144E"/>
    <w:rsid w:val="005B221E"/>
    <w:rsid w:val="005B249C"/>
    <w:rsid w:val="005B265A"/>
    <w:rsid w:val="005B2BD7"/>
    <w:rsid w:val="005B2BDC"/>
    <w:rsid w:val="005B4C0F"/>
    <w:rsid w:val="005B5203"/>
    <w:rsid w:val="005B5372"/>
    <w:rsid w:val="005B53F3"/>
    <w:rsid w:val="005B61AA"/>
    <w:rsid w:val="005B6EA9"/>
    <w:rsid w:val="005B792F"/>
    <w:rsid w:val="005B7A48"/>
    <w:rsid w:val="005B7C51"/>
    <w:rsid w:val="005C0423"/>
    <w:rsid w:val="005C0878"/>
    <w:rsid w:val="005C1611"/>
    <w:rsid w:val="005C2D52"/>
    <w:rsid w:val="005C41F3"/>
    <w:rsid w:val="005C5108"/>
    <w:rsid w:val="005C579E"/>
    <w:rsid w:val="005C78F9"/>
    <w:rsid w:val="005C7C9B"/>
    <w:rsid w:val="005C7F24"/>
    <w:rsid w:val="005D0762"/>
    <w:rsid w:val="005D0BCB"/>
    <w:rsid w:val="005D113A"/>
    <w:rsid w:val="005D1CC6"/>
    <w:rsid w:val="005D2110"/>
    <w:rsid w:val="005D2EEB"/>
    <w:rsid w:val="005D35DB"/>
    <w:rsid w:val="005D36F1"/>
    <w:rsid w:val="005D4285"/>
    <w:rsid w:val="005D4535"/>
    <w:rsid w:val="005D4627"/>
    <w:rsid w:val="005D54BC"/>
    <w:rsid w:val="005D5553"/>
    <w:rsid w:val="005D6BB7"/>
    <w:rsid w:val="005D6D76"/>
    <w:rsid w:val="005D6F96"/>
    <w:rsid w:val="005D73F7"/>
    <w:rsid w:val="005D76BA"/>
    <w:rsid w:val="005E014B"/>
    <w:rsid w:val="005E03E7"/>
    <w:rsid w:val="005E0CF7"/>
    <w:rsid w:val="005E0DF4"/>
    <w:rsid w:val="005E1087"/>
    <w:rsid w:val="005E211B"/>
    <w:rsid w:val="005E2E4D"/>
    <w:rsid w:val="005E3A72"/>
    <w:rsid w:val="005E4160"/>
    <w:rsid w:val="005E5024"/>
    <w:rsid w:val="005E5E50"/>
    <w:rsid w:val="005E5EE5"/>
    <w:rsid w:val="005E6FA7"/>
    <w:rsid w:val="005F106A"/>
    <w:rsid w:val="005F1164"/>
    <w:rsid w:val="005F18E1"/>
    <w:rsid w:val="005F1971"/>
    <w:rsid w:val="005F1CC8"/>
    <w:rsid w:val="005F325F"/>
    <w:rsid w:val="005F367D"/>
    <w:rsid w:val="005F3E7C"/>
    <w:rsid w:val="005F43AF"/>
    <w:rsid w:val="005F44CC"/>
    <w:rsid w:val="005F47D0"/>
    <w:rsid w:val="005F4906"/>
    <w:rsid w:val="005F4EF7"/>
    <w:rsid w:val="005F67D0"/>
    <w:rsid w:val="005F73C8"/>
    <w:rsid w:val="005F7AC9"/>
    <w:rsid w:val="005F7BD5"/>
    <w:rsid w:val="00600FA3"/>
    <w:rsid w:val="00601A11"/>
    <w:rsid w:val="006021F5"/>
    <w:rsid w:val="006022AF"/>
    <w:rsid w:val="00602A86"/>
    <w:rsid w:val="00603211"/>
    <w:rsid w:val="0060423C"/>
    <w:rsid w:val="00604F6F"/>
    <w:rsid w:val="00605914"/>
    <w:rsid w:val="00605C6A"/>
    <w:rsid w:val="00605E95"/>
    <w:rsid w:val="0060734A"/>
    <w:rsid w:val="00607A77"/>
    <w:rsid w:val="00607A7D"/>
    <w:rsid w:val="006100F9"/>
    <w:rsid w:val="00610570"/>
    <w:rsid w:val="00610953"/>
    <w:rsid w:val="00610C32"/>
    <w:rsid w:val="00611E83"/>
    <w:rsid w:val="00612342"/>
    <w:rsid w:val="00612FA1"/>
    <w:rsid w:val="00613BB9"/>
    <w:rsid w:val="00614384"/>
    <w:rsid w:val="0061463A"/>
    <w:rsid w:val="00614650"/>
    <w:rsid w:val="00614C41"/>
    <w:rsid w:val="00615008"/>
    <w:rsid w:val="00615637"/>
    <w:rsid w:val="00615D01"/>
    <w:rsid w:val="00616280"/>
    <w:rsid w:val="0061646E"/>
    <w:rsid w:val="0061656A"/>
    <w:rsid w:val="00617315"/>
    <w:rsid w:val="00617C29"/>
    <w:rsid w:val="00620ABF"/>
    <w:rsid w:val="00620C6C"/>
    <w:rsid w:val="006215F2"/>
    <w:rsid w:val="00621C88"/>
    <w:rsid w:val="00622D8F"/>
    <w:rsid w:val="0062386A"/>
    <w:rsid w:val="00623F02"/>
    <w:rsid w:val="0062419A"/>
    <w:rsid w:val="0062475F"/>
    <w:rsid w:val="00624F8C"/>
    <w:rsid w:val="0062505B"/>
    <w:rsid w:val="00625887"/>
    <w:rsid w:val="0062665A"/>
    <w:rsid w:val="006269D6"/>
    <w:rsid w:val="00627092"/>
    <w:rsid w:val="00627511"/>
    <w:rsid w:val="00630131"/>
    <w:rsid w:val="00630478"/>
    <w:rsid w:val="00630D0F"/>
    <w:rsid w:val="00630DC3"/>
    <w:rsid w:val="00631C75"/>
    <w:rsid w:val="00632628"/>
    <w:rsid w:val="00633706"/>
    <w:rsid w:val="00633986"/>
    <w:rsid w:val="00633A46"/>
    <w:rsid w:val="00633B9D"/>
    <w:rsid w:val="00635252"/>
    <w:rsid w:val="00635CBA"/>
    <w:rsid w:val="0063639B"/>
    <w:rsid w:val="00636804"/>
    <w:rsid w:val="00637ACA"/>
    <w:rsid w:val="00640296"/>
    <w:rsid w:val="00640AC4"/>
    <w:rsid w:val="00640F43"/>
    <w:rsid w:val="00641127"/>
    <w:rsid w:val="00641757"/>
    <w:rsid w:val="006421BD"/>
    <w:rsid w:val="0064238B"/>
    <w:rsid w:val="00644BDD"/>
    <w:rsid w:val="00645297"/>
    <w:rsid w:val="006455E4"/>
    <w:rsid w:val="0064566D"/>
    <w:rsid w:val="00645758"/>
    <w:rsid w:val="0064623F"/>
    <w:rsid w:val="006467C4"/>
    <w:rsid w:val="00647469"/>
    <w:rsid w:val="006504E0"/>
    <w:rsid w:val="00650565"/>
    <w:rsid w:val="0065084A"/>
    <w:rsid w:val="00650F58"/>
    <w:rsid w:val="00651B09"/>
    <w:rsid w:val="00652E13"/>
    <w:rsid w:val="00653403"/>
    <w:rsid w:val="00654543"/>
    <w:rsid w:val="006549C8"/>
    <w:rsid w:val="006549E5"/>
    <w:rsid w:val="00654E29"/>
    <w:rsid w:val="00655163"/>
    <w:rsid w:val="006556D4"/>
    <w:rsid w:val="00660724"/>
    <w:rsid w:val="00660E02"/>
    <w:rsid w:val="006612D9"/>
    <w:rsid w:val="006619E5"/>
    <w:rsid w:val="00661B4D"/>
    <w:rsid w:val="00663952"/>
    <w:rsid w:val="00663B5E"/>
    <w:rsid w:val="006641B1"/>
    <w:rsid w:val="006643BE"/>
    <w:rsid w:val="006643EF"/>
    <w:rsid w:val="006657AB"/>
    <w:rsid w:val="006658F8"/>
    <w:rsid w:val="0066667C"/>
    <w:rsid w:val="00667F97"/>
    <w:rsid w:val="006703AE"/>
    <w:rsid w:val="00670B30"/>
    <w:rsid w:val="006733EE"/>
    <w:rsid w:val="006743C8"/>
    <w:rsid w:val="0067481C"/>
    <w:rsid w:val="00674F94"/>
    <w:rsid w:val="006754F2"/>
    <w:rsid w:val="00676301"/>
    <w:rsid w:val="00676508"/>
    <w:rsid w:val="00676923"/>
    <w:rsid w:val="00676C21"/>
    <w:rsid w:val="006771B3"/>
    <w:rsid w:val="006771C0"/>
    <w:rsid w:val="006773D3"/>
    <w:rsid w:val="006778A0"/>
    <w:rsid w:val="00677DE5"/>
    <w:rsid w:val="00677E8E"/>
    <w:rsid w:val="0068020D"/>
    <w:rsid w:val="006808A9"/>
    <w:rsid w:val="00680E84"/>
    <w:rsid w:val="00681180"/>
    <w:rsid w:val="0068150C"/>
    <w:rsid w:val="00681F98"/>
    <w:rsid w:val="00681F9F"/>
    <w:rsid w:val="00682C37"/>
    <w:rsid w:val="00682EBE"/>
    <w:rsid w:val="00682F68"/>
    <w:rsid w:val="00683D67"/>
    <w:rsid w:val="0068497D"/>
    <w:rsid w:val="00684AF1"/>
    <w:rsid w:val="00684C72"/>
    <w:rsid w:val="00685443"/>
    <w:rsid w:val="00686167"/>
    <w:rsid w:val="0068658D"/>
    <w:rsid w:val="00686C10"/>
    <w:rsid w:val="006875E6"/>
    <w:rsid w:val="00690CAB"/>
    <w:rsid w:val="00691665"/>
    <w:rsid w:val="006940DB"/>
    <w:rsid w:val="006945F2"/>
    <w:rsid w:val="00694B67"/>
    <w:rsid w:val="00694E8A"/>
    <w:rsid w:val="00695AD7"/>
    <w:rsid w:val="0069653E"/>
    <w:rsid w:val="006968D7"/>
    <w:rsid w:val="006969EE"/>
    <w:rsid w:val="0069765A"/>
    <w:rsid w:val="00697C40"/>
    <w:rsid w:val="00697C6D"/>
    <w:rsid w:val="006A0272"/>
    <w:rsid w:val="006A134E"/>
    <w:rsid w:val="006A29C7"/>
    <w:rsid w:val="006A31A8"/>
    <w:rsid w:val="006A3C60"/>
    <w:rsid w:val="006A4017"/>
    <w:rsid w:val="006A40D1"/>
    <w:rsid w:val="006A4749"/>
    <w:rsid w:val="006A48A5"/>
    <w:rsid w:val="006A4D25"/>
    <w:rsid w:val="006A4D6E"/>
    <w:rsid w:val="006A4E62"/>
    <w:rsid w:val="006A5221"/>
    <w:rsid w:val="006A56EA"/>
    <w:rsid w:val="006A5E77"/>
    <w:rsid w:val="006A6162"/>
    <w:rsid w:val="006A68D7"/>
    <w:rsid w:val="006A6FA2"/>
    <w:rsid w:val="006A7AD6"/>
    <w:rsid w:val="006B02D8"/>
    <w:rsid w:val="006B11A9"/>
    <w:rsid w:val="006B335E"/>
    <w:rsid w:val="006B397F"/>
    <w:rsid w:val="006B50FC"/>
    <w:rsid w:val="006B6F83"/>
    <w:rsid w:val="006B7A40"/>
    <w:rsid w:val="006C0347"/>
    <w:rsid w:val="006C0602"/>
    <w:rsid w:val="006C0B2B"/>
    <w:rsid w:val="006C0ECC"/>
    <w:rsid w:val="006C0FE9"/>
    <w:rsid w:val="006C21B9"/>
    <w:rsid w:val="006C256A"/>
    <w:rsid w:val="006C2EA9"/>
    <w:rsid w:val="006C3024"/>
    <w:rsid w:val="006C3598"/>
    <w:rsid w:val="006C3DF5"/>
    <w:rsid w:val="006C4248"/>
    <w:rsid w:val="006C43FF"/>
    <w:rsid w:val="006C6145"/>
    <w:rsid w:val="006C696A"/>
    <w:rsid w:val="006C7549"/>
    <w:rsid w:val="006C7EB8"/>
    <w:rsid w:val="006D05F9"/>
    <w:rsid w:val="006D0C75"/>
    <w:rsid w:val="006D1B8B"/>
    <w:rsid w:val="006D247D"/>
    <w:rsid w:val="006D2F5F"/>
    <w:rsid w:val="006D4764"/>
    <w:rsid w:val="006D4955"/>
    <w:rsid w:val="006D4E8E"/>
    <w:rsid w:val="006D538A"/>
    <w:rsid w:val="006D5419"/>
    <w:rsid w:val="006D674E"/>
    <w:rsid w:val="006D719B"/>
    <w:rsid w:val="006D7411"/>
    <w:rsid w:val="006D7AB5"/>
    <w:rsid w:val="006D7F16"/>
    <w:rsid w:val="006E0F09"/>
    <w:rsid w:val="006E1AF4"/>
    <w:rsid w:val="006E1C1D"/>
    <w:rsid w:val="006E214C"/>
    <w:rsid w:val="006E47BE"/>
    <w:rsid w:val="006E4C8B"/>
    <w:rsid w:val="006E50B0"/>
    <w:rsid w:val="006E5777"/>
    <w:rsid w:val="006E5D7C"/>
    <w:rsid w:val="006E5DBC"/>
    <w:rsid w:val="006E6259"/>
    <w:rsid w:val="006E704F"/>
    <w:rsid w:val="006E7177"/>
    <w:rsid w:val="006E775E"/>
    <w:rsid w:val="006E787D"/>
    <w:rsid w:val="006F10E7"/>
    <w:rsid w:val="006F204B"/>
    <w:rsid w:val="006F314D"/>
    <w:rsid w:val="006F44A8"/>
    <w:rsid w:val="006F46C6"/>
    <w:rsid w:val="006F4BDC"/>
    <w:rsid w:val="006F6131"/>
    <w:rsid w:val="006F621A"/>
    <w:rsid w:val="006F6598"/>
    <w:rsid w:val="006F6F89"/>
    <w:rsid w:val="006F731C"/>
    <w:rsid w:val="006F7DCE"/>
    <w:rsid w:val="006F7E0D"/>
    <w:rsid w:val="00701948"/>
    <w:rsid w:val="0070282A"/>
    <w:rsid w:val="00702E13"/>
    <w:rsid w:val="00703580"/>
    <w:rsid w:val="00703670"/>
    <w:rsid w:val="007038B5"/>
    <w:rsid w:val="0070396E"/>
    <w:rsid w:val="00703E2E"/>
    <w:rsid w:val="00703FBA"/>
    <w:rsid w:val="00704A99"/>
    <w:rsid w:val="00705179"/>
    <w:rsid w:val="00705355"/>
    <w:rsid w:val="00705506"/>
    <w:rsid w:val="007058DA"/>
    <w:rsid w:val="00705C47"/>
    <w:rsid w:val="00706B2C"/>
    <w:rsid w:val="00706BE4"/>
    <w:rsid w:val="00706D6F"/>
    <w:rsid w:val="0070718C"/>
    <w:rsid w:val="0070748B"/>
    <w:rsid w:val="007077BD"/>
    <w:rsid w:val="00707A77"/>
    <w:rsid w:val="007102B0"/>
    <w:rsid w:val="00710643"/>
    <w:rsid w:val="0071286A"/>
    <w:rsid w:val="007134B5"/>
    <w:rsid w:val="007135EF"/>
    <w:rsid w:val="00713677"/>
    <w:rsid w:val="00713D14"/>
    <w:rsid w:val="007142B3"/>
    <w:rsid w:val="00714553"/>
    <w:rsid w:val="0071689E"/>
    <w:rsid w:val="00717246"/>
    <w:rsid w:val="007201AE"/>
    <w:rsid w:val="00721075"/>
    <w:rsid w:val="007217F2"/>
    <w:rsid w:val="00721AA2"/>
    <w:rsid w:val="00721C72"/>
    <w:rsid w:val="00723F1F"/>
    <w:rsid w:val="007241E6"/>
    <w:rsid w:val="00724ABE"/>
    <w:rsid w:val="00724F29"/>
    <w:rsid w:val="00725539"/>
    <w:rsid w:val="0072554E"/>
    <w:rsid w:val="00725971"/>
    <w:rsid w:val="00725B01"/>
    <w:rsid w:val="007260BE"/>
    <w:rsid w:val="007265A9"/>
    <w:rsid w:val="007279CC"/>
    <w:rsid w:val="00730497"/>
    <w:rsid w:val="00730DC7"/>
    <w:rsid w:val="00730F0A"/>
    <w:rsid w:val="007314CE"/>
    <w:rsid w:val="00731599"/>
    <w:rsid w:val="00731F39"/>
    <w:rsid w:val="00731F43"/>
    <w:rsid w:val="00733618"/>
    <w:rsid w:val="00733CAD"/>
    <w:rsid w:val="00733E94"/>
    <w:rsid w:val="007348C6"/>
    <w:rsid w:val="00734B53"/>
    <w:rsid w:val="007358C5"/>
    <w:rsid w:val="00735AC5"/>
    <w:rsid w:val="00735C97"/>
    <w:rsid w:val="00735CC4"/>
    <w:rsid w:val="00736A5B"/>
    <w:rsid w:val="00736ACA"/>
    <w:rsid w:val="00736B21"/>
    <w:rsid w:val="0073730F"/>
    <w:rsid w:val="0073754C"/>
    <w:rsid w:val="00740918"/>
    <w:rsid w:val="00740C59"/>
    <w:rsid w:val="00741586"/>
    <w:rsid w:val="00741689"/>
    <w:rsid w:val="0074171D"/>
    <w:rsid w:val="00741745"/>
    <w:rsid w:val="00742191"/>
    <w:rsid w:val="00743C0F"/>
    <w:rsid w:val="007440C3"/>
    <w:rsid w:val="0074427B"/>
    <w:rsid w:val="007451F1"/>
    <w:rsid w:val="007458D7"/>
    <w:rsid w:val="00745EAE"/>
    <w:rsid w:val="00746693"/>
    <w:rsid w:val="00747CCE"/>
    <w:rsid w:val="00747D6E"/>
    <w:rsid w:val="00750E5A"/>
    <w:rsid w:val="00751215"/>
    <w:rsid w:val="00751226"/>
    <w:rsid w:val="00752A47"/>
    <w:rsid w:val="0075305C"/>
    <w:rsid w:val="00754966"/>
    <w:rsid w:val="00754D77"/>
    <w:rsid w:val="00755884"/>
    <w:rsid w:val="00755EA9"/>
    <w:rsid w:val="00756AAC"/>
    <w:rsid w:val="00756C6C"/>
    <w:rsid w:val="00756D9F"/>
    <w:rsid w:val="00757913"/>
    <w:rsid w:val="007579D7"/>
    <w:rsid w:val="00757BC5"/>
    <w:rsid w:val="007604C0"/>
    <w:rsid w:val="007605A4"/>
    <w:rsid w:val="0076093B"/>
    <w:rsid w:val="0076097A"/>
    <w:rsid w:val="007610D3"/>
    <w:rsid w:val="007612E9"/>
    <w:rsid w:val="007615B0"/>
    <w:rsid w:val="0076308C"/>
    <w:rsid w:val="00763E88"/>
    <w:rsid w:val="00764C10"/>
    <w:rsid w:val="00764EE9"/>
    <w:rsid w:val="007661A2"/>
    <w:rsid w:val="0076654D"/>
    <w:rsid w:val="00766585"/>
    <w:rsid w:val="0076688E"/>
    <w:rsid w:val="007675FD"/>
    <w:rsid w:val="00767C27"/>
    <w:rsid w:val="00767C5D"/>
    <w:rsid w:val="007706BA"/>
    <w:rsid w:val="00770912"/>
    <w:rsid w:val="00771019"/>
    <w:rsid w:val="0077166B"/>
    <w:rsid w:val="00772CC8"/>
    <w:rsid w:val="0077304A"/>
    <w:rsid w:val="007734C6"/>
    <w:rsid w:val="00774325"/>
    <w:rsid w:val="00774349"/>
    <w:rsid w:val="007750FE"/>
    <w:rsid w:val="007754F8"/>
    <w:rsid w:val="00776704"/>
    <w:rsid w:val="007775BE"/>
    <w:rsid w:val="00777988"/>
    <w:rsid w:val="00777FA6"/>
    <w:rsid w:val="00777FAB"/>
    <w:rsid w:val="0078024E"/>
    <w:rsid w:val="00780D21"/>
    <w:rsid w:val="007814E3"/>
    <w:rsid w:val="0078169E"/>
    <w:rsid w:val="007816CF"/>
    <w:rsid w:val="00781DA4"/>
    <w:rsid w:val="00781FC1"/>
    <w:rsid w:val="00782AD4"/>
    <w:rsid w:val="00785011"/>
    <w:rsid w:val="007853D6"/>
    <w:rsid w:val="007857F2"/>
    <w:rsid w:val="00785950"/>
    <w:rsid w:val="00786013"/>
    <w:rsid w:val="0078602D"/>
    <w:rsid w:val="007869FA"/>
    <w:rsid w:val="00786FA3"/>
    <w:rsid w:val="00787139"/>
    <w:rsid w:val="0079000B"/>
    <w:rsid w:val="0079033F"/>
    <w:rsid w:val="007908AA"/>
    <w:rsid w:val="00791BCA"/>
    <w:rsid w:val="00792C51"/>
    <w:rsid w:val="00793250"/>
    <w:rsid w:val="00793EAF"/>
    <w:rsid w:val="007943D2"/>
    <w:rsid w:val="00794847"/>
    <w:rsid w:val="0079484F"/>
    <w:rsid w:val="007950D7"/>
    <w:rsid w:val="0079588A"/>
    <w:rsid w:val="0079674A"/>
    <w:rsid w:val="00796DCA"/>
    <w:rsid w:val="00797417"/>
    <w:rsid w:val="00797D0D"/>
    <w:rsid w:val="007A06E9"/>
    <w:rsid w:val="007A0D50"/>
    <w:rsid w:val="007A0E72"/>
    <w:rsid w:val="007A1AE5"/>
    <w:rsid w:val="007A1B87"/>
    <w:rsid w:val="007A1D86"/>
    <w:rsid w:val="007A3855"/>
    <w:rsid w:val="007A574D"/>
    <w:rsid w:val="007A589D"/>
    <w:rsid w:val="007A5CA5"/>
    <w:rsid w:val="007A604D"/>
    <w:rsid w:val="007A60C6"/>
    <w:rsid w:val="007A64AF"/>
    <w:rsid w:val="007A6658"/>
    <w:rsid w:val="007A6CAF"/>
    <w:rsid w:val="007B0173"/>
    <w:rsid w:val="007B0410"/>
    <w:rsid w:val="007B0B3D"/>
    <w:rsid w:val="007B0DC9"/>
    <w:rsid w:val="007B0E19"/>
    <w:rsid w:val="007B19EC"/>
    <w:rsid w:val="007B1B8D"/>
    <w:rsid w:val="007B1B93"/>
    <w:rsid w:val="007B22B1"/>
    <w:rsid w:val="007B293F"/>
    <w:rsid w:val="007B2D37"/>
    <w:rsid w:val="007B356A"/>
    <w:rsid w:val="007B3EDB"/>
    <w:rsid w:val="007B420A"/>
    <w:rsid w:val="007B4B65"/>
    <w:rsid w:val="007B52DB"/>
    <w:rsid w:val="007B672D"/>
    <w:rsid w:val="007B6D0F"/>
    <w:rsid w:val="007B6E50"/>
    <w:rsid w:val="007B7415"/>
    <w:rsid w:val="007B7F63"/>
    <w:rsid w:val="007C0417"/>
    <w:rsid w:val="007C095B"/>
    <w:rsid w:val="007C18B1"/>
    <w:rsid w:val="007C1F02"/>
    <w:rsid w:val="007C20ED"/>
    <w:rsid w:val="007C2328"/>
    <w:rsid w:val="007C2B24"/>
    <w:rsid w:val="007C2DDB"/>
    <w:rsid w:val="007C3152"/>
    <w:rsid w:val="007C362B"/>
    <w:rsid w:val="007C3B54"/>
    <w:rsid w:val="007C4E94"/>
    <w:rsid w:val="007C53EE"/>
    <w:rsid w:val="007C5720"/>
    <w:rsid w:val="007C7007"/>
    <w:rsid w:val="007C732B"/>
    <w:rsid w:val="007C7953"/>
    <w:rsid w:val="007C7A28"/>
    <w:rsid w:val="007D2240"/>
    <w:rsid w:val="007D391E"/>
    <w:rsid w:val="007D3ABC"/>
    <w:rsid w:val="007D5072"/>
    <w:rsid w:val="007D57F1"/>
    <w:rsid w:val="007D58DF"/>
    <w:rsid w:val="007D6E7C"/>
    <w:rsid w:val="007D7862"/>
    <w:rsid w:val="007E10D6"/>
    <w:rsid w:val="007E1534"/>
    <w:rsid w:val="007E2746"/>
    <w:rsid w:val="007E31D5"/>
    <w:rsid w:val="007E36FF"/>
    <w:rsid w:val="007E393F"/>
    <w:rsid w:val="007E4533"/>
    <w:rsid w:val="007E4E3A"/>
    <w:rsid w:val="007E55EE"/>
    <w:rsid w:val="007E613F"/>
    <w:rsid w:val="007E651D"/>
    <w:rsid w:val="007F00A6"/>
    <w:rsid w:val="007F09A5"/>
    <w:rsid w:val="007F0D25"/>
    <w:rsid w:val="007F10E1"/>
    <w:rsid w:val="007F13BC"/>
    <w:rsid w:val="007F1B0B"/>
    <w:rsid w:val="007F1C46"/>
    <w:rsid w:val="007F1CD8"/>
    <w:rsid w:val="007F1E40"/>
    <w:rsid w:val="007F2786"/>
    <w:rsid w:val="007F31F6"/>
    <w:rsid w:val="007F40EC"/>
    <w:rsid w:val="007F4116"/>
    <w:rsid w:val="007F479F"/>
    <w:rsid w:val="007F4B21"/>
    <w:rsid w:val="007F55B8"/>
    <w:rsid w:val="007F5890"/>
    <w:rsid w:val="007F656E"/>
    <w:rsid w:val="007F6AEF"/>
    <w:rsid w:val="007F7D81"/>
    <w:rsid w:val="00800305"/>
    <w:rsid w:val="00800A5A"/>
    <w:rsid w:val="00800DDD"/>
    <w:rsid w:val="008014C6"/>
    <w:rsid w:val="00801890"/>
    <w:rsid w:val="00802ABE"/>
    <w:rsid w:val="00802B59"/>
    <w:rsid w:val="00802C95"/>
    <w:rsid w:val="0080370F"/>
    <w:rsid w:val="00803DBC"/>
    <w:rsid w:val="00803F18"/>
    <w:rsid w:val="00803F36"/>
    <w:rsid w:val="00804169"/>
    <w:rsid w:val="00804CA5"/>
    <w:rsid w:val="008053EF"/>
    <w:rsid w:val="008069A1"/>
    <w:rsid w:val="00806AE7"/>
    <w:rsid w:val="00806D44"/>
    <w:rsid w:val="008100F9"/>
    <w:rsid w:val="0081032F"/>
    <w:rsid w:val="0081033D"/>
    <w:rsid w:val="0081036E"/>
    <w:rsid w:val="00810737"/>
    <w:rsid w:val="008108AD"/>
    <w:rsid w:val="00810A70"/>
    <w:rsid w:val="00811C1E"/>
    <w:rsid w:val="00812791"/>
    <w:rsid w:val="00812A47"/>
    <w:rsid w:val="00813235"/>
    <w:rsid w:val="008137FD"/>
    <w:rsid w:val="0081399B"/>
    <w:rsid w:val="0081500E"/>
    <w:rsid w:val="0081532C"/>
    <w:rsid w:val="00815B9C"/>
    <w:rsid w:val="008165C7"/>
    <w:rsid w:val="0081687A"/>
    <w:rsid w:val="00816C1D"/>
    <w:rsid w:val="0081713C"/>
    <w:rsid w:val="00817A65"/>
    <w:rsid w:val="008212E9"/>
    <w:rsid w:val="008225BC"/>
    <w:rsid w:val="00822A81"/>
    <w:rsid w:val="0082428A"/>
    <w:rsid w:val="00824703"/>
    <w:rsid w:val="00824D52"/>
    <w:rsid w:val="00826051"/>
    <w:rsid w:val="00826359"/>
    <w:rsid w:val="00826426"/>
    <w:rsid w:val="00826B90"/>
    <w:rsid w:val="0082780C"/>
    <w:rsid w:val="00827D1B"/>
    <w:rsid w:val="008305A1"/>
    <w:rsid w:val="00830C1D"/>
    <w:rsid w:val="00831D99"/>
    <w:rsid w:val="00832356"/>
    <w:rsid w:val="00833046"/>
    <w:rsid w:val="00833065"/>
    <w:rsid w:val="008334CF"/>
    <w:rsid w:val="008336A7"/>
    <w:rsid w:val="0083380A"/>
    <w:rsid w:val="0083416D"/>
    <w:rsid w:val="008351CF"/>
    <w:rsid w:val="0083527F"/>
    <w:rsid w:val="0083597D"/>
    <w:rsid w:val="00835C96"/>
    <w:rsid w:val="008363FE"/>
    <w:rsid w:val="008367FD"/>
    <w:rsid w:val="00840F40"/>
    <w:rsid w:val="00842126"/>
    <w:rsid w:val="00842378"/>
    <w:rsid w:val="008424BE"/>
    <w:rsid w:val="0084262A"/>
    <w:rsid w:val="00842970"/>
    <w:rsid w:val="00842F39"/>
    <w:rsid w:val="008436F0"/>
    <w:rsid w:val="00843830"/>
    <w:rsid w:val="00843B70"/>
    <w:rsid w:val="00844438"/>
    <w:rsid w:val="00844CA5"/>
    <w:rsid w:val="00844DE0"/>
    <w:rsid w:val="008452FB"/>
    <w:rsid w:val="00846970"/>
    <w:rsid w:val="00846E1E"/>
    <w:rsid w:val="00847843"/>
    <w:rsid w:val="0084791E"/>
    <w:rsid w:val="00847F58"/>
    <w:rsid w:val="0085020B"/>
    <w:rsid w:val="00850AA7"/>
    <w:rsid w:val="00851213"/>
    <w:rsid w:val="008513D5"/>
    <w:rsid w:val="00853854"/>
    <w:rsid w:val="00853B40"/>
    <w:rsid w:val="00854F74"/>
    <w:rsid w:val="008552FF"/>
    <w:rsid w:val="00856584"/>
    <w:rsid w:val="0086090F"/>
    <w:rsid w:val="00860DFF"/>
    <w:rsid w:val="00861560"/>
    <w:rsid w:val="008618DF"/>
    <w:rsid w:val="00861A1B"/>
    <w:rsid w:val="0086281B"/>
    <w:rsid w:val="00865171"/>
    <w:rsid w:val="008656AB"/>
    <w:rsid w:val="00865938"/>
    <w:rsid w:val="0086662F"/>
    <w:rsid w:val="00866BEE"/>
    <w:rsid w:val="00867AAD"/>
    <w:rsid w:val="00867B52"/>
    <w:rsid w:val="00867F4D"/>
    <w:rsid w:val="0087069A"/>
    <w:rsid w:val="00871189"/>
    <w:rsid w:val="0087133E"/>
    <w:rsid w:val="00872722"/>
    <w:rsid w:val="00872A57"/>
    <w:rsid w:val="00872E96"/>
    <w:rsid w:val="00873FEE"/>
    <w:rsid w:val="0087424C"/>
    <w:rsid w:val="00874A8A"/>
    <w:rsid w:val="00875B06"/>
    <w:rsid w:val="008763E7"/>
    <w:rsid w:val="008768F4"/>
    <w:rsid w:val="0087700E"/>
    <w:rsid w:val="00877483"/>
    <w:rsid w:val="008775B2"/>
    <w:rsid w:val="00877869"/>
    <w:rsid w:val="00877E0E"/>
    <w:rsid w:val="008804F8"/>
    <w:rsid w:val="008809C2"/>
    <w:rsid w:val="00880A21"/>
    <w:rsid w:val="00880B26"/>
    <w:rsid w:val="0088222A"/>
    <w:rsid w:val="00883051"/>
    <w:rsid w:val="00883D0E"/>
    <w:rsid w:val="00884920"/>
    <w:rsid w:val="00884E30"/>
    <w:rsid w:val="0088524E"/>
    <w:rsid w:val="0088597A"/>
    <w:rsid w:val="0088664B"/>
    <w:rsid w:val="00886A12"/>
    <w:rsid w:val="00886D30"/>
    <w:rsid w:val="008905C7"/>
    <w:rsid w:val="008908C3"/>
    <w:rsid w:val="008909CD"/>
    <w:rsid w:val="008913A0"/>
    <w:rsid w:val="00891FC8"/>
    <w:rsid w:val="00892E41"/>
    <w:rsid w:val="008938EA"/>
    <w:rsid w:val="0089455C"/>
    <w:rsid w:val="0089551B"/>
    <w:rsid w:val="00895AE6"/>
    <w:rsid w:val="00895C4C"/>
    <w:rsid w:val="00895E94"/>
    <w:rsid w:val="00896144"/>
    <w:rsid w:val="00896442"/>
    <w:rsid w:val="0089745D"/>
    <w:rsid w:val="008A0CBF"/>
    <w:rsid w:val="008A0D6D"/>
    <w:rsid w:val="008A173A"/>
    <w:rsid w:val="008A2861"/>
    <w:rsid w:val="008A2F69"/>
    <w:rsid w:val="008A416E"/>
    <w:rsid w:val="008A47D4"/>
    <w:rsid w:val="008A57F2"/>
    <w:rsid w:val="008A639A"/>
    <w:rsid w:val="008A6AE7"/>
    <w:rsid w:val="008A714B"/>
    <w:rsid w:val="008A7AD2"/>
    <w:rsid w:val="008A7CF9"/>
    <w:rsid w:val="008B0077"/>
    <w:rsid w:val="008B1012"/>
    <w:rsid w:val="008B1BBD"/>
    <w:rsid w:val="008B2105"/>
    <w:rsid w:val="008B2827"/>
    <w:rsid w:val="008B29AD"/>
    <w:rsid w:val="008B2E3F"/>
    <w:rsid w:val="008B314C"/>
    <w:rsid w:val="008B3542"/>
    <w:rsid w:val="008B35BC"/>
    <w:rsid w:val="008B3A13"/>
    <w:rsid w:val="008B44B2"/>
    <w:rsid w:val="008B48EC"/>
    <w:rsid w:val="008B64DE"/>
    <w:rsid w:val="008B6608"/>
    <w:rsid w:val="008B6A1A"/>
    <w:rsid w:val="008B6CF3"/>
    <w:rsid w:val="008B73B4"/>
    <w:rsid w:val="008C077E"/>
    <w:rsid w:val="008C13A7"/>
    <w:rsid w:val="008C3059"/>
    <w:rsid w:val="008C30F1"/>
    <w:rsid w:val="008C3703"/>
    <w:rsid w:val="008C3EED"/>
    <w:rsid w:val="008C42DC"/>
    <w:rsid w:val="008C5F5E"/>
    <w:rsid w:val="008C61F9"/>
    <w:rsid w:val="008C6BEA"/>
    <w:rsid w:val="008C7B54"/>
    <w:rsid w:val="008C7DCC"/>
    <w:rsid w:val="008D0042"/>
    <w:rsid w:val="008D07AB"/>
    <w:rsid w:val="008D0946"/>
    <w:rsid w:val="008D10D1"/>
    <w:rsid w:val="008D34CF"/>
    <w:rsid w:val="008D39A1"/>
    <w:rsid w:val="008D4396"/>
    <w:rsid w:val="008D4530"/>
    <w:rsid w:val="008D48D0"/>
    <w:rsid w:val="008D6281"/>
    <w:rsid w:val="008E1103"/>
    <w:rsid w:val="008E1C18"/>
    <w:rsid w:val="008E289E"/>
    <w:rsid w:val="008E2D63"/>
    <w:rsid w:val="008E2E1C"/>
    <w:rsid w:val="008E2ED5"/>
    <w:rsid w:val="008E3C3D"/>
    <w:rsid w:val="008E3EC3"/>
    <w:rsid w:val="008E42F9"/>
    <w:rsid w:val="008E4386"/>
    <w:rsid w:val="008E464F"/>
    <w:rsid w:val="008E46A3"/>
    <w:rsid w:val="008E52FB"/>
    <w:rsid w:val="008E5641"/>
    <w:rsid w:val="008E58C0"/>
    <w:rsid w:val="008E6394"/>
    <w:rsid w:val="008E69B1"/>
    <w:rsid w:val="008E72F2"/>
    <w:rsid w:val="008E7308"/>
    <w:rsid w:val="008E7B46"/>
    <w:rsid w:val="008E7C6E"/>
    <w:rsid w:val="008F0856"/>
    <w:rsid w:val="008F12A2"/>
    <w:rsid w:val="008F13E2"/>
    <w:rsid w:val="008F1CEB"/>
    <w:rsid w:val="008F211C"/>
    <w:rsid w:val="008F212A"/>
    <w:rsid w:val="008F244C"/>
    <w:rsid w:val="008F29C9"/>
    <w:rsid w:val="008F3471"/>
    <w:rsid w:val="008F4212"/>
    <w:rsid w:val="008F5B32"/>
    <w:rsid w:val="008F66DA"/>
    <w:rsid w:val="008F6D93"/>
    <w:rsid w:val="008F7338"/>
    <w:rsid w:val="0090014E"/>
    <w:rsid w:val="009002C9"/>
    <w:rsid w:val="00900AD8"/>
    <w:rsid w:val="00901152"/>
    <w:rsid w:val="00901F69"/>
    <w:rsid w:val="00902017"/>
    <w:rsid w:val="00902607"/>
    <w:rsid w:val="00902714"/>
    <w:rsid w:val="00902E7E"/>
    <w:rsid w:val="0090373F"/>
    <w:rsid w:val="00903E32"/>
    <w:rsid w:val="0090534C"/>
    <w:rsid w:val="00906BE4"/>
    <w:rsid w:val="0090706E"/>
    <w:rsid w:val="00907932"/>
    <w:rsid w:val="00907D38"/>
    <w:rsid w:val="00907E03"/>
    <w:rsid w:val="009104F7"/>
    <w:rsid w:val="00910CB5"/>
    <w:rsid w:val="0091115D"/>
    <w:rsid w:val="00911254"/>
    <w:rsid w:val="00911C6A"/>
    <w:rsid w:val="00911FED"/>
    <w:rsid w:val="0091339D"/>
    <w:rsid w:val="009141FC"/>
    <w:rsid w:val="00914894"/>
    <w:rsid w:val="00914AA5"/>
    <w:rsid w:val="00914D42"/>
    <w:rsid w:val="00915355"/>
    <w:rsid w:val="00915567"/>
    <w:rsid w:val="00916CFF"/>
    <w:rsid w:val="00916DC9"/>
    <w:rsid w:val="009206FD"/>
    <w:rsid w:val="0092139C"/>
    <w:rsid w:val="009215B0"/>
    <w:rsid w:val="009215BF"/>
    <w:rsid w:val="00921ED8"/>
    <w:rsid w:val="00922837"/>
    <w:rsid w:val="00922E43"/>
    <w:rsid w:val="00923488"/>
    <w:rsid w:val="00923BA7"/>
    <w:rsid w:val="00923C6E"/>
    <w:rsid w:val="00924922"/>
    <w:rsid w:val="00924CE1"/>
    <w:rsid w:val="00924EAC"/>
    <w:rsid w:val="009256A0"/>
    <w:rsid w:val="009268F0"/>
    <w:rsid w:val="0092746E"/>
    <w:rsid w:val="00927DBE"/>
    <w:rsid w:val="0093059B"/>
    <w:rsid w:val="00930766"/>
    <w:rsid w:val="009312F8"/>
    <w:rsid w:val="00931D2A"/>
    <w:rsid w:val="009326BE"/>
    <w:rsid w:val="00932784"/>
    <w:rsid w:val="009340FB"/>
    <w:rsid w:val="009344E9"/>
    <w:rsid w:val="00934BDB"/>
    <w:rsid w:val="009354D9"/>
    <w:rsid w:val="009368FB"/>
    <w:rsid w:val="00940944"/>
    <w:rsid w:val="00940BAC"/>
    <w:rsid w:val="00940BFE"/>
    <w:rsid w:val="009412A7"/>
    <w:rsid w:val="0094133C"/>
    <w:rsid w:val="00941DA0"/>
    <w:rsid w:val="00942079"/>
    <w:rsid w:val="00942179"/>
    <w:rsid w:val="00942FA9"/>
    <w:rsid w:val="00943267"/>
    <w:rsid w:val="00943B22"/>
    <w:rsid w:val="00943CE0"/>
    <w:rsid w:val="0094428E"/>
    <w:rsid w:val="00944607"/>
    <w:rsid w:val="009450FE"/>
    <w:rsid w:val="0094538A"/>
    <w:rsid w:val="0094546E"/>
    <w:rsid w:val="00945B80"/>
    <w:rsid w:val="00945E53"/>
    <w:rsid w:val="00946E66"/>
    <w:rsid w:val="00946F3C"/>
    <w:rsid w:val="00947B9E"/>
    <w:rsid w:val="00950509"/>
    <w:rsid w:val="0095054D"/>
    <w:rsid w:val="00950FC4"/>
    <w:rsid w:val="00951843"/>
    <w:rsid w:val="00951D0D"/>
    <w:rsid w:val="00951FD9"/>
    <w:rsid w:val="009520F8"/>
    <w:rsid w:val="00952B6B"/>
    <w:rsid w:val="00953183"/>
    <w:rsid w:val="0095431B"/>
    <w:rsid w:val="00954398"/>
    <w:rsid w:val="009544DE"/>
    <w:rsid w:val="00955798"/>
    <w:rsid w:val="00955D10"/>
    <w:rsid w:val="00955F53"/>
    <w:rsid w:val="00956C2A"/>
    <w:rsid w:val="0095721A"/>
    <w:rsid w:val="009572AE"/>
    <w:rsid w:val="0096076A"/>
    <w:rsid w:val="00961C29"/>
    <w:rsid w:val="0096228E"/>
    <w:rsid w:val="009626BB"/>
    <w:rsid w:val="00963D38"/>
    <w:rsid w:val="009640B5"/>
    <w:rsid w:val="00964891"/>
    <w:rsid w:val="00965700"/>
    <w:rsid w:val="009657C9"/>
    <w:rsid w:val="009668F3"/>
    <w:rsid w:val="0096721A"/>
    <w:rsid w:val="00967290"/>
    <w:rsid w:val="0096798C"/>
    <w:rsid w:val="00967B2A"/>
    <w:rsid w:val="0097043F"/>
    <w:rsid w:val="00971911"/>
    <w:rsid w:val="00971929"/>
    <w:rsid w:val="00971978"/>
    <w:rsid w:val="009719B5"/>
    <w:rsid w:val="0097225A"/>
    <w:rsid w:val="00972677"/>
    <w:rsid w:val="009738A4"/>
    <w:rsid w:val="00973AE4"/>
    <w:rsid w:val="009743EF"/>
    <w:rsid w:val="00974DCA"/>
    <w:rsid w:val="009752FB"/>
    <w:rsid w:val="00976022"/>
    <w:rsid w:val="00976AF6"/>
    <w:rsid w:val="00977328"/>
    <w:rsid w:val="0097762F"/>
    <w:rsid w:val="00977691"/>
    <w:rsid w:val="009811D1"/>
    <w:rsid w:val="009814EA"/>
    <w:rsid w:val="00981FB6"/>
    <w:rsid w:val="00982299"/>
    <w:rsid w:val="00983DBE"/>
    <w:rsid w:val="00984785"/>
    <w:rsid w:val="0098484E"/>
    <w:rsid w:val="00984D68"/>
    <w:rsid w:val="0098585E"/>
    <w:rsid w:val="009861F0"/>
    <w:rsid w:val="0098646B"/>
    <w:rsid w:val="00986B76"/>
    <w:rsid w:val="00986C8B"/>
    <w:rsid w:val="0098729A"/>
    <w:rsid w:val="00987C09"/>
    <w:rsid w:val="00990883"/>
    <w:rsid w:val="00991692"/>
    <w:rsid w:val="009923B2"/>
    <w:rsid w:val="00992D92"/>
    <w:rsid w:val="009938E2"/>
    <w:rsid w:val="00994594"/>
    <w:rsid w:val="009950B2"/>
    <w:rsid w:val="00996DCB"/>
    <w:rsid w:val="009A0155"/>
    <w:rsid w:val="009A0835"/>
    <w:rsid w:val="009A0B8D"/>
    <w:rsid w:val="009A0DF6"/>
    <w:rsid w:val="009A1A80"/>
    <w:rsid w:val="009A1B97"/>
    <w:rsid w:val="009A2118"/>
    <w:rsid w:val="009A2460"/>
    <w:rsid w:val="009A33AA"/>
    <w:rsid w:val="009A38DB"/>
    <w:rsid w:val="009A3A57"/>
    <w:rsid w:val="009A3DD5"/>
    <w:rsid w:val="009A47D7"/>
    <w:rsid w:val="009A4A9E"/>
    <w:rsid w:val="009A5975"/>
    <w:rsid w:val="009A6281"/>
    <w:rsid w:val="009A64B5"/>
    <w:rsid w:val="009A6F01"/>
    <w:rsid w:val="009A7535"/>
    <w:rsid w:val="009B0229"/>
    <w:rsid w:val="009B0C2C"/>
    <w:rsid w:val="009B0C9B"/>
    <w:rsid w:val="009B1354"/>
    <w:rsid w:val="009B1E86"/>
    <w:rsid w:val="009B1E89"/>
    <w:rsid w:val="009B3A9D"/>
    <w:rsid w:val="009B3E31"/>
    <w:rsid w:val="009B494A"/>
    <w:rsid w:val="009B6141"/>
    <w:rsid w:val="009B61B0"/>
    <w:rsid w:val="009B676D"/>
    <w:rsid w:val="009B6863"/>
    <w:rsid w:val="009B69B5"/>
    <w:rsid w:val="009B710A"/>
    <w:rsid w:val="009B7D16"/>
    <w:rsid w:val="009B7E92"/>
    <w:rsid w:val="009B7F19"/>
    <w:rsid w:val="009C0534"/>
    <w:rsid w:val="009C087F"/>
    <w:rsid w:val="009C0C6A"/>
    <w:rsid w:val="009C104D"/>
    <w:rsid w:val="009C17EF"/>
    <w:rsid w:val="009C2A20"/>
    <w:rsid w:val="009C2EBF"/>
    <w:rsid w:val="009C5135"/>
    <w:rsid w:val="009C63E1"/>
    <w:rsid w:val="009C69AE"/>
    <w:rsid w:val="009C71E1"/>
    <w:rsid w:val="009C7F09"/>
    <w:rsid w:val="009D0078"/>
    <w:rsid w:val="009D01A8"/>
    <w:rsid w:val="009D0872"/>
    <w:rsid w:val="009D1ED7"/>
    <w:rsid w:val="009D2018"/>
    <w:rsid w:val="009D31C8"/>
    <w:rsid w:val="009D33D2"/>
    <w:rsid w:val="009D35A7"/>
    <w:rsid w:val="009D4430"/>
    <w:rsid w:val="009D45B8"/>
    <w:rsid w:val="009D49B5"/>
    <w:rsid w:val="009D4D60"/>
    <w:rsid w:val="009D4F85"/>
    <w:rsid w:val="009D5126"/>
    <w:rsid w:val="009D6733"/>
    <w:rsid w:val="009E1291"/>
    <w:rsid w:val="009E1488"/>
    <w:rsid w:val="009E210F"/>
    <w:rsid w:val="009E272C"/>
    <w:rsid w:val="009E3436"/>
    <w:rsid w:val="009E35FA"/>
    <w:rsid w:val="009E435C"/>
    <w:rsid w:val="009E4451"/>
    <w:rsid w:val="009E4E45"/>
    <w:rsid w:val="009E5D31"/>
    <w:rsid w:val="009E6EA3"/>
    <w:rsid w:val="009E7C80"/>
    <w:rsid w:val="009F1A89"/>
    <w:rsid w:val="009F1E42"/>
    <w:rsid w:val="009F20EC"/>
    <w:rsid w:val="009F2FD2"/>
    <w:rsid w:val="009F316F"/>
    <w:rsid w:val="009F36F1"/>
    <w:rsid w:val="009F3ED8"/>
    <w:rsid w:val="009F458C"/>
    <w:rsid w:val="009F498B"/>
    <w:rsid w:val="009F4E43"/>
    <w:rsid w:val="009F4F20"/>
    <w:rsid w:val="009F503B"/>
    <w:rsid w:val="009F50B0"/>
    <w:rsid w:val="009F54C5"/>
    <w:rsid w:val="009F5508"/>
    <w:rsid w:val="009F5E42"/>
    <w:rsid w:val="009F7A34"/>
    <w:rsid w:val="009F7AB3"/>
    <w:rsid w:val="00A00074"/>
    <w:rsid w:val="00A00196"/>
    <w:rsid w:val="00A00305"/>
    <w:rsid w:val="00A003B8"/>
    <w:rsid w:val="00A005BA"/>
    <w:rsid w:val="00A00F67"/>
    <w:rsid w:val="00A016AE"/>
    <w:rsid w:val="00A01B7C"/>
    <w:rsid w:val="00A02784"/>
    <w:rsid w:val="00A02D47"/>
    <w:rsid w:val="00A0357E"/>
    <w:rsid w:val="00A03C7D"/>
    <w:rsid w:val="00A042B3"/>
    <w:rsid w:val="00A04365"/>
    <w:rsid w:val="00A04C9B"/>
    <w:rsid w:val="00A050A0"/>
    <w:rsid w:val="00A055CD"/>
    <w:rsid w:val="00A05743"/>
    <w:rsid w:val="00A06549"/>
    <w:rsid w:val="00A06C06"/>
    <w:rsid w:val="00A06D57"/>
    <w:rsid w:val="00A07EFB"/>
    <w:rsid w:val="00A1063F"/>
    <w:rsid w:val="00A10760"/>
    <w:rsid w:val="00A10777"/>
    <w:rsid w:val="00A10DBC"/>
    <w:rsid w:val="00A120C4"/>
    <w:rsid w:val="00A12367"/>
    <w:rsid w:val="00A12F21"/>
    <w:rsid w:val="00A13199"/>
    <w:rsid w:val="00A13621"/>
    <w:rsid w:val="00A1371A"/>
    <w:rsid w:val="00A13FB6"/>
    <w:rsid w:val="00A1440F"/>
    <w:rsid w:val="00A14487"/>
    <w:rsid w:val="00A145A1"/>
    <w:rsid w:val="00A158B5"/>
    <w:rsid w:val="00A16B00"/>
    <w:rsid w:val="00A16B74"/>
    <w:rsid w:val="00A16D9D"/>
    <w:rsid w:val="00A16DE6"/>
    <w:rsid w:val="00A17575"/>
    <w:rsid w:val="00A17906"/>
    <w:rsid w:val="00A2029C"/>
    <w:rsid w:val="00A21017"/>
    <w:rsid w:val="00A21593"/>
    <w:rsid w:val="00A22CB4"/>
    <w:rsid w:val="00A22F20"/>
    <w:rsid w:val="00A2392E"/>
    <w:rsid w:val="00A2402F"/>
    <w:rsid w:val="00A24626"/>
    <w:rsid w:val="00A24716"/>
    <w:rsid w:val="00A249F0"/>
    <w:rsid w:val="00A2508B"/>
    <w:rsid w:val="00A25DEA"/>
    <w:rsid w:val="00A262E1"/>
    <w:rsid w:val="00A2643B"/>
    <w:rsid w:val="00A26573"/>
    <w:rsid w:val="00A2663C"/>
    <w:rsid w:val="00A2693F"/>
    <w:rsid w:val="00A27402"/>
    <w:rsid w:val="00A27642"/>
    <w:rsid w:val="00A27BA9"/>
    <w:rsid w:val="00A300E4"/>
    <w:rsid w:val="00A30810"/>
    <w:rsid w:val="00A30D9E"/>
    <w:rsid w:val="00A31032"/>
    <w:rsid w:val="00A31856"/>
    <w:rsid w:val="00A31E1E"/>
    <w:rsid w:val="00A321B7"/>
    <w:rsid w:val="00A333B2"/>
    <w:rsid w:val="00A334CF"/>
    <w:rsid w:val="00A34AFA"/>
    <w:rsid w:val="00A34D1B"/>
    <w:rsid w:val="00A34EB4"/>
    <w:rsid w:val="00A3525E"/>
    <w:rsid w:val="00A35A01"/>
    <w:rsid w:val="00A35DAA"/>
    <w:rsid w:val="00A365EE"/>
    <w:rsid w:val="00A366EB"/>
    <w:rsid w:val="00A36EAA"/>
    <w:rsid w:val="00A37C5B"/>
    <w:rsid w:val="00A400C6"/>
    <w:rsid w:val="00A40BCC"/>
    <w:rsid w:val="00A40BEB"/>
    <w:rsid w:val="00A40D26"/>
    <w:rsid w:val="00A41ADF"/>
    <w:rsid w:val="00A42CE1"/>
    <w:rsid w:val="00A42F32"/>
    <w:rsid w:val="00A430D1"/>
    <w:rsid w:val="00A435A7"/>
    <w:rsid w:val="00A43812"/>
    <w:rsid w:val="00A43A94"/>
    <w:rsid w:val="00A43E72"/>
    <w:rsid w:val="00A45387"/>
    <w:rsid w:val="00A45588"/>
    <w:rsid w:val="00A456BD"/>
    <w:rsid w:val="00A45B58"/>
    <w:rsid w:val="00A4743C"/>
    <w:rsid w:val="00A47DD6"/>
    <w:rsid w:val="00A50901"/>
    <w:rsid w:val="00A50E0C"/>
    <w:rsid w:val="00A50FF0"/>
    <w:rsid w:val="00A5341B"/>
    <w:rsid w:val="00A53EFF"/>
    <w:rsid w:val="00A5407D"/>
    <w:rsid w:val="00A54711"/>
    <w:rsid w:val="00A5482B"/>
    <w:rsid w:val="00A5555E"/>
    <w:rsid w:val="00A55A3E"/>
    <w:rsid w:val="00A55B4C"/>
    <w:rsid w:val="00A56730"/>
    <w:rsid w:val="00A56821"/>
    <w:rsid w:val="00A56D72"/>
    <w:rsid w:val="00A57017"/>
    <w:rsid w:val="00A57A3B"/>
    <w:rsid w:val="00A603C5"/>
    <w:rsid w:val="00A60FDE"/>
    <w:rsid w:val="00A62782"/>
    <w:rsid w:val="00A6284E"/>
    <w:rsid w:val="00A659EC"/>
    <w:rsid w:val="00A65DB5"/>
    <w:rsid w:val="00A66458"/>
    <w:rsid w:val="00A66BD8"/>
    <w:rsid w:val="00A67E23"/>
    <w:rsid w:val="00A70018"/>
    <w:rsid w:val="00A70232"/>
    <w:rsid w:val="00A70928"/>
    <w:rsid w:val="00A71089"/>
    <w:rsid w:val="00A7198F"/>
    <w:rsid w:val="00A71B6C"/>
    <w:rsid w:val="00A72616"/>
    <w:rsid w:val="00A72A44"/>
    <w:rsid w:val="00A73F74"/>
    <w:rsid w:val="00A744DE"/>
    <w:rsid w:val="00A751FE"/>
    <w:rsid w:val="00A756F8"/>
    <w:rsid w:val="00A7787A"/>
    <w:rsid w:val="00A779D5"/>
    <w:rsid w:val="00A816B1"/>
    <w:rsid w:val="00A833DB"/>
    <w:rsid w:val="00A834FD"/>
    <w:rsid w:val="00A8382F"/>
    <w:rsid w:val="00A83C56"/>
    <w:rsid w:val="00A83D0F"/>
    <w:rsid w:val="00A8678C"/>
    <w:rsid w:val="00A876EB"/>
    <w:rsid w:val="00A915C2"/>
    <w:rsid w:val="00A92160"/>
    <w:rsid w:val="00A92304"/>
    <w:rsid w:val="00A93489"/>
    <w:rsid w:val="00A93875"/>
    <w:rsid w:val="00A939B7"/>
    <w:rsid w:val="00A93ED8"/>
    <w:rsid w:val="00A93FDD"/>
    <w:rsid w:val="00A9475B"/>
    <w:rsid w:val="00A957D8"/>
    <w:rsid w:val="00A9589E"/>
    <w:rsid w:val="00A96881"/>
    <w:rsid w:val="00A97EE4"/>
    <w:rsid w:val="00AA009F"/>
    <w:rsid w:val="00AA186C"/>
    <w:rsid w:val="00AA21CF"/>
    <w:rsid w:val="00AA250A"/>
    <w:rsid w:val="00AA2ABD"/>
    <w:rsid w:val="00AA3159"/>
    <w:rsid w:val="00AA353D"/>
    <w:rsid w:val="00AA3AC5"/>
    <w:rsid w:val="00AA3D18"/>
    <w:rsid w:val="00AA4016"/>
    <w:rsid w:val="00AA627B"/>
    <w:rsid w:val="00AA6BD4"/>
    <w:rsid w:val="00AA6EB3"/>
    <w:rsid w:val="00AA79B1"/>
    <w:rsid w:val="00AA7A49"/>
    <w:rsid w:val="00AB1F72"/>
    <w:rsid w:val="00AB2289"/>
    <w:rsid w:val="00AB2824"/>
    <w:rsid w:val="00AB2AE7"/>
    <w:rsid w:val="00AB3CDE"/>
    <w:rsid w:val="00AB3F56"/>
    <w:rsid w:val="00AB45E7"/>
    <w:rsid w:val="00AB54AC"/>
    <w:rsid w:val="00AB5784"/>
    <w:rsid w:val="00AB6B6D"/>
    <w:rsid w:val="00AB72DD"/>
    <w:rsid w:val="00AB799E"/>
    <w:rsid w:val="00AC0AE1"/>
    <w:rsid w:val="00AC0B73"/>
    <w:rsid w:val="00AC0C01"/>
    <w:rsid w:val="00AC1261"/>
    <w:rsid w:val="00AC173C"/>
    <w:rsid w:val="00AC21E4"/>
    <w:rsid w:val="00AC2A94"/>
    <w:rsid w:val="00AC3202"/>
    <w:rsid w:val="00AC3DE4"/>
    <w:rsid w:val="00AC4C7B"/>
    <w:rsid w:val="00AC4D70"/>
    <w:rsid w:val="00AC53AA"/>
    <w:rsid w:val="00AC5B2A"/>
    <w:rsid w:val="00AC60BA"/>
    <w:rsid w:val="00AC6421"/>
    <w:rsid w:val="00AC6AB3"/>
    <w:rsid w:val="00AC7160"/>
    <w:rsid w:val="00AC71C5"/>
    <w:rsid w:val="00AC72DD"/>
    <w:rsid w:val="00AC7B2C"/>
    <w:rsid w:val="00AD0A2D"/>
    <w:rsid w:val="00AD10FB"/>
    <w:rsid w:val="00AD1635"/>
    <w:rsid w:val="00AD1B56"/>
    <w:rsid w:val="00AD2642"/>
    <w:rsid w:val="00AD2E2D"/>
    <w:rsid w:val="00AD328E"/>
    <w:rsid w:val="00AD4209"/>
    <w:rsid w:val="00AD4837"/>
    <w:rsid w:val="00AD58AD"/>
    <w:rsid w:val="00AD6448"/>
    <w:rsid w:val="00AD6519"/>
    <w:rsid w:val="00AD661A"/>
    <w:rsid w:val="00AD67FE"/>
    <w:rsid w:val="00AD75FA"/>
    <w:rsid w:val="00AD7885"/>
    <w:rsid w:val="00AE0600"/>
    <w:rsid w:val="00AE1660"/>
    <w:rsid w:val="00AE19EB"/>
    <w:rsid w:val="00AE2209"/>
    <w:rsid w:val="00AE22D5"/>
    <w:rsid w:val="00AE2608"/>
    <w:rsid w:val="00AE2ACC"/>
    <w:rsid w:val="00AE33FC"/>
    <w:rsid w:val="00AE3A14"/>
    <w:rsid w:val="00AE4EEA"/>
    <w:rsid w:val="00AE622E"/>
    <w:rsid w:val="00AE71D3"/>
    <w:rsid w:val="00AE7ACD"/>
    <w:rsid w:val="00AF0101"/>
    <w:rsid w:val="00AF0258"/>
    <w:rsid w:val="00AF1694"/>
    <w:rsid w:val="00AF2192"/>
    <w:rsid w:val="00AF2EBA"/>
    <w:rsid w:val="00AF342E"/>
    <w:rsid w:val="00AF390A"/>
    <w:rsid w:val="00AF435D"/>
    <w:rsid w:val="00AF4912"/>
    <w:rsid w:val="00AF51D6"/>
    <w:rsid w:val="00AF561C"/>
    <w:rsid w:val="00AF5818"/>
    <w:rsid w:val="00AF61FD"/>
    <w:rsid w:val="00AF648F"/>
    <w:rsid w:val="00AF7C6A"/>
    <w:rsid w:val="00AF7E43"/>
    <w:rsid w:val="00AF7FA7"/>
    <w:rsid w:val="00B00991"/>
    <w:rsid w:val="00B010BE"/>
    <w:rsid w:val="00B01286"/>
    <w:rsid w:val="00B01E18"/>
    <w:rsid w:val="00B0245F"/>
    <w:rsid w:val="00B028F7"/>
    <w:rsid w:val="00B055AF"/>
    <w:rsid w:val="00B1067C"/>
    <w:rsid w:val="00B11500"/>
    <w:rsid w:val="00B132DE"/>
    <w:rsid w:val="00B1389B"/>
    <w:rsid w:val="00B13B17"/>
    <w:rsid w:val="00B13F9C"/>
    <w:rsid w:val="00B13FF5"/>
    <w:rsid w:val="00B14A72"/>
    <w:rsid w:val="00B1658A"/>
    <w:rsid w:val="00B16B1B"/>
    <w:rsid w:val="00B17B14"/>
    <w:rsid w:val="00B17CEA"/>
    <w:rsid w:val="00B17F59"/>
    <w:rsid w:val="00B200EB"/>
    <w:rsid w:val="00B20624"/>
    <w:rsid w:val="00B214B7"/>
    <w:rsid w:val="00B22544"/>
    <w:rsid w:val="00B232F3"/>
    <w:rsid w:val="00B23525"/>
    <w:rsid w:val="00B241B7"/>
    <w:rsid w:val="00B246BE"/>
    <w:rsid w:val="00B247CA"/>
    <w:rsid w:val="00B2675E"/>
    <w:rsid w:val="00B302C6"/>
    <w:rsid w:val="00B30459"/>
    <w:rsid w:val="00B3119B"/>
    <w:rsid w:val="00B3134A"/>
    <w:rsid w:val="00B315E4"/>
    <w:rsid w:val="00B31954"/>
    <w:rsid w:val="00B31FBD"/>
    <w:rsid w:val="00B330D1"/>
    <w:rsid w:val="00B3381F"/>
    <w:rsid w:val="00B33E3B"/>
    <w:rsid w:val="00B3400E"/>
    <w:rsid w:val="00B34577"/>
    <w:rsid w:val="00B34836"/>
    <w:rsid w:val="00B34B50"/>
    <w:rsid w:val="00B352B9"/>
    <w:rsid w:val="00B35B0E"/>
    <w:rsid w:val="00B37468"/>
    <w:rsid w:val="00B4056A"/>
    <w:rsid w:val="00B416C2"/>
    <w:rsid w:val="00B41776"/>
    <w:rsid w:val="00B41B44"/>
    <w:rsid w:val="00B421A2"/>
    <w:rsid w:val="00B4392A"/>
    <w:rsid w:val="00B439C4"/>
    <w:rsid w:val="00B43A75"/>
    <w:rsid w:val="00B43A7D"/>
    <w:rsid w:val="00B4480F"/>
    <w:rsid w:val="00B46A25"/>
    <w:rsid w:val="00B506B6"/>
    <w:rsid w:val="00B507C1"/>
    <w:rsid w:val="00B510F6"/>
    <w:rsid w:val="00B512BA"/>
    <w:rsid w:val="00B51D9D"/>
    <w:rsid w:val="00B524B2"/>
    <w:rsid w:val="00B52DBB"/>
    <w:rsid w:val="00B531EA"/>
    <w:rsid w:val="00B5337A"/>
    <w:rsid w:val="00B53401"/>
    <w:rsid w:val="00B53F9C"/>
    <w:rsid w:val="00B5479D"/>
    <w:rsid w:val="00B547A7"/>
    <w:rsid w:val="00B54B88"/>
    <w:rsid w:val="00B54F5F"/>
    <w:rsid w:val="00B56DB2"/>
    <w:rsid w:val="00B57393"/>
    <w:rsid w:val="00B5742F"/>
    <w:rsid w:val="00B57558"/>
    <w:rsid w:val="00B606EE"/>
    <w:rsid w:val="00B60752"/>
    <w:rsid w:val="00B60D64"/>
    <w:rsid w:val="00B61578"/>
    <w:rsid w:val="00B62ADF"/>
    <w:rsid w:val="00B64B62"/>
    <w:rsid w:val="00B6504C"/>
    <w:rsid w:val="00B65CEB"/>
    <w:rsid w:val="00B65DC6"/>
    <w:rsid w:val="00B66185"/>
    <w:rsid w:val="00B6621C"/>
    <w:rsid w:val="00B671A1"/>
    <w:rsid w:val="00B67D1B"/>
    <w:rsid w:val="00B70472"/>
    <w:rsid w:val="00B714C0"/>
    <w:rsid w:val="00B71F25"/>
    <w:rsid w:val="00B7281E"/>
    <w:rsid w:val="00B73096"/>
    <w:rsid w:val="00B73FCD"/>
    <w:rsid w:val="00B743A3"/>
    <w:rsid w:val="00B74C55"/>
    <w:rsid w:val="00B750D5"/>
    <w:rsid w:val="00B7614B"/>
    <w:rsid w:val="00B76602"/>
    <w:rsid w:val="00B7694C"/>
    <w:rsid w:val="00B806D6"/>
    <w:rsid w:val="00B80A59"/>
    <w:rsid w:val="00B80F72"/>
    <w:rsid w:val="00B80F8F"/>
    <w:rsid w:val="00B81294"/>
    <w:rsid w:val="00B823D0"/>
    <w:rsid w:val="00B824C9"/>
    <w:rsid w:val="00B82965"/>
    <w:rsid w:val="00B82F72"/>
    <w:rsid w:val="00B83A56"/>
    <w:rsid w:val="00B83B4B"/>
    <w:rsid w:val="00B84535"/>
    <w:rsid w:val="00B84AD7"/>
    <w:rsid w:val="00B85453"/>
    <w:rsid w:val="00B85677"/>
    <w:rsid w:val="00B85C33"/>
    <w:rsid w:val="00B85C34"/>
    <w:rsid w:val="00B86654"/>
    <w:rsid w:val="00B86E3E"/>
    <w:rsid w:val="00B87CFA"/>
    <w:rsid w:val="00B901F4"/>
    <w:rsid w:val="00B9151D"/>
    <w:rsid w:val="00B918D1"/>
    <w:rsid w:val="00B91C3C"/>
    <w:rsid w:val="00B9261B"/>
    <w:rsid w:val="00B93C8A"/>
    <w:rsid w:val="00B93FB7"/>
    <w:rsid w:val="00B941A0"/>
    <w:rsid w:val="00B94307"/>
    <w:rsid w:val="00B94681"/>
    <w:rsid w:val="00B949D2"/>
    <w:rsid w:val="00B951C6"/>
    <w:rsid w:val="00B95877"/>
    <w:rsid w:val="00B96994"/>
    <w:rsid w:val="00B969D0"/>
    <w:rsid w:val="00B96BB4"/>
    <w:rsid w:val="00BA07D4"/>
    <w:rsid w:val="00BA1108"/>
    <w:rsid w:val="00BA13D2"/>
    <w:rsid w:val="00BA1B95"/>
    <w:rsid w:val="00BA1E93"/>
    <w:rsid w:val="00BA2030"/>
    <w:rsid w:val="00BA206D"/>
    <w:rsid w:val="00BA247A"/>
    <w:rsid w:val="00BA33FE"/>
    <w:rsid w:val="00BA38C1"/>
    <w:rsid w:val="00BA3CBD"/>
    <w:rsid w:val="00BA4547"/>
    <w:rsid w:val="00BA560F"/>
    <w:rsid w:val="00BA586C"/>
    <w:rsid w:val="00BA63B9"/>
    <w:rsid w:val="00BA6558"/>
    <w:rsid w:val="00BA686E"/>
    <w:rsid w:val="00BA6BF6"/>
    <w:rsid w:val="00BA77EB"/>
    <w:rsid w:val="00BA782B"/>
    <w:rsid w:val="00BB09F1"/>
    <w:rsid w:val="00BB0D28"/>
    <w:rsid w:val="00BB1A90"/>
    <w:rsid w:val="00BB1DBF"/>
    <w:rsid w:val="00BB2608"/>
    <w:rsid w:val="00BB2919"/>
    <w:rsid w:val="00BB2EE1"/>
    <w:rsid w:val="00BB4029"/>
    <w:rsid w:val="00BB4A3D"/>
    <w:rsid w:val="00BB4DAE"/>
    <w:rsid w:val="00BB65D5"/>
    <w:rsid w:val="00BB6693"/>
    <w:rsid w:val="00BB6729"/>
    <w:rsid w:val="00BB6E6C"/>
    <w:rsid w:val="00BB7E96"/>
    <w:rsid w:val="00BC0170"/>
    <w:rsid w:val="00BC14B0"/>
    <w:rsid w:val="00BC1AA1"/>
    <w:rsid w:val="00BC2F0E"/>
    <w:rsid w:val="00BC3734"/>
    <w:rsid w:val="00BC414F"/>
    <w:rsid w:val="00BC43F1"/>
    <w:rsid w:val="00BC5028"/>
    <w:rsid w:val="00BC515C"/>
    <w:rsid w:val="00BC5356"/>
    <w:rsid w:val="00BC542E"/>
    <w:rsid w:val="00BC551D"/>
    <w:rsid w:val="00BC56B5"/>
    <w:rsid w:val="00BC6662"/>
    <w:rsid w:val="00BC68F0"/>
    <w:rsid w:val="00BC6934"/>
    <w:rsid w:val="00BC696A"/>
    <w:rsid w:val="00BC6FDB"/>
    <w:rsid w:val="00BD051F"/>
    <w:rsid w:val="00BD0C63"/>
    <w:rsid w:val="00BD1A66"/>
    <w:rsid w:val="00BD2418"/>
    <w:rsid w:val="00BD2767"/>
    <w:rsid w:val="00BD28F9"/>
    <w:rsid w:val="00BD3AC5"/>
    <w:rsid w:val="00BD3D57"/>
    <w:rsid w:val="00BD421F"/>
    <w:rsid w:val="00BD4422"/>
    <w:rsid w:val="00BD5198"/>
    <w:rsid w:val="00BD58F3"/>
    <w:rsid w:val="00BD65F6"/>
    <w:rsid w:val="00BD6B43"/>
    <w:rsid w:val="00BD7064"/>
    <w:rsid w:val="00BD7260"/>
    <w:rsid w:val="00BD72A8"/>
    <w:rsid w:val="00BD746D"/>
    <w:rsid w:val="00BE0796"/>
    <w:rsid w:val="00BE1160"/>
    <w:rsid w:val="00BE1211"/>
    <w:rsid w:val="00BE12B0"/>
    <w:rsid w:val="00BE1878"/>
    <w:rsid w:val="00BE243A"/>
    <w:rsid w:val="00BE2469"/>
    <w:rsid w:val="00BE30A3"/>
    <w:rsid w:val="00BE35C7"/>
    <w:rsid w:val="00BE36E5"/>
    <w:rsid w:val="00BE3A9B"/>
    <w:rsid w:val="00BE3E8F"/>
    <w:rsid w:val="00BE4B9F"/>
    <w:rsid w:val="00BE4E7B"/>
    <w:rsid w:val="00BE52C9"/>
    <w:rsid w:val="00BE598D"/>
    <w:rsid w:val="00BE636F"/>
    <w:rsid w:val="00BE6996"/>
    <w:rsid w:val="00BE6D14"/>
    <w:rsid w:val="00BE6E1A"/>
    <w:rsid w:val="00BE7CED"/>
    <w:rsid w:val="00BE7F1E"/>
    <w:rsid w:val="00BF0319"/>
    <w:rsid w:val="00BF078B"/>
    <w:rsid w:val="00BF12B9"/>
    <w:rsid w:val="00BF1966"/>
    <w:rsid w:val="00BF1A44"/>
    <w:rsid w:val="00BF1E5D"/>
    <w:rsid w:val="00BF26CF"/>
    <w:rsid w:val="00BF27A6"/>
    <w:rsid w:val="00BF2A35"/>
    <w:rsid w:val="00BF2A54"/>
    <w:rsid w:val="00BF31E1"/>
    <w:rsid w:val="00BF357C"/>
    <w:rsid w:val="00BF3F12"/>
    <w:rsid w:val="00BF63F7"/>
    <w:rsid w:val="00BF6DAB"/>
    <w:rsid w:val="00BF747A"/>
    <w:rsid w:val="00C0158F"/>
    <w:rsid w:val="00C01942"/>
    <w:rsid w:val="00C026A5"/>
    <w:rsid w:val="00C0278C"/>
    <w:rsid w:val="00C02986"/>
    <w:rsid w:val="00C02B80"/>
    <w:rsid w:val="00C02FAD"/>
    <w:rsid w:val="00C03C43"/>
    <w:rsid w:val="00C04040"/>
    <w:rsid w:val="00C043C4"/>
    <w:rsid w:val="00C0461A"/>
    <w:rsid w:val="00C05909"/>
    <w:rsid w:val="00C05A6A"/>
    <w:rsid w:val="00C066F3"/>
    <w:rsid w:val="00C06FDE"/>
    <w:rsid w:val="00C075A3"/>
    <w:rsid w:val="00C106A1"/>
    <w:rsid w:val="00C10CFC"/>
    <w:rsid w:val="00C10DA7"/>
    <w:rsid w:val="00C11133"/>
    <w:rsid w:val="00C114A9"/>
    <w:rsid w:val="00C1165E"/>
    <w:rsid w:val="00C11A1E"/>
    <w:rsid w:val="00C11BCD"/>
    <w:rsid w:val="00C133CF"/>
    <w:rsid w:val="00C13A9E"/>
    <w:rsid w:val="00C13E81"/>
    <w:rsid w:val="00C16150"/>
    <w:rsid w:val="00C16839"/>
    <w:rsid w:val="00C16EA3"/>
    <w:rsid w:val="00C17138"/>
    <w:rsid w:val="00C177F9"/>
    <w:rsid w:val="00C203CE"/>
    <w:rsid w:val="00C21618"/>
    <w:rsid w:val="00C21911"/>
    <w:rsid w:val="00C225EF"/>
    <w:rsid w:val="00C22697"/>
    <w:rsid w:val="00C2277D"/>
    <w:rsid w:val="00C2285B"/>
    <w:rsid w:val="00C22C65"/>
    <w:rsid w:val="00C23316"/>
    <w:rsid w:val="00C23446"/>
    <w:rsid w:val="00C2485B"/>
    <w:rsid w:val="00C24B80"/>
    <w:rsid w:val="00C25855"/>
    <w:rsid w:val="00C25C67"/>
    <w:rsid w:val="00C26150"/>
    <w:rsid w:val="00C26152"/>
    <w:rsid w:val="00C2678E"/>
    <w:rsid w:val="00C26940"/>
    <w:rsid w:val="00C269B2"/>
    <w:rsid w:val="00C269EC"/>
    <w:rsid w:val="00C271AB"/>
    <w:rsid w:val="00C273ED"/>
    <w:rsid w:val="00C27C9D"/>
    <w:rsid w:val="00C27D93"/>
    <w:rsid w:val="00C27FA6"/>
    <w:rsid w:val="00C300F6"/>
    <w:rsid w:val="00C309D8"/>
    <w:rsid w:val="00C31385"/>
    <w:rsid w:val="00C31DFF"/>
    <w:rsid w:val="00C32137"/>
    <w:rsid w:val="00C32432"/>
    <w:rsid w:val="00C3430F"/>
    <w:rsid w:val="00C35851"/>
    <w:rsid w:val="00C358A8"/>
    <w:rsid w:val="00C35C58"/>
    <w:rsid w:val="00C35CCC"/>
    <w:rsid w:val="00C35D61"/>
    <w:rsid w:val="00C36D4F"/>
    <w:rsid w:val="00C370D3"/>
    <w:rsid w:val="00C37949"/>
    <w:rsid w:val="00C37A60"/>
    <w:rsid w:val="00C37E41"/>
    <w:rsid w:val="00C412B9"/>
    <w:rsid w:val="00C41C86"/>
    <w:rsid w:val="00C42166"/>
    <w:rsid w:val="00C42455"/>
    <w:rsid w:val="00C42A71"/>
    <w:rsid w:val="00C42F02"/>
    <w:rsid w:val="00C43193"/>
    <w:rsid w:val="00C4344E"/>
    <w:rsid w:val="00C43804"/>
    <w:rsid w:val="00C43842"/>
    <w:rsid w:val="00C44BB0"/>
    <w:rsid w:val="00C44CB3"/>
    <w:rsid w:val="00C453BD"/>
    <w:rsid w:val="00C457C2"/>
    <w:rsid w:val="00C45833"/>
    <w:rsid w:val="00C45DB6"/>
    <w:rsid w:val="00C45DBA"/>
    <w:rsid w:val="00C46173"/>
    <w:rsid w:val="00C5008C"/>
    <w:rsid w:val="00C50335"/>
    <w:rsid w:val="00C506B6"/>
    <w:rsid w:val="00C50D59"/>
    <w:rsid w:val="00C522A6"/>
    <w:rsid w:val="00C52428"/>
    <w:rsid w:val="00C54415"/>
    <w:rsid w:val="00C54B4C"/>
    <w:rsid w:val="00C54D58"/>
    <w:rsid w:val="00C55E5F"/>
    <w:rsid w:val="00C5722B"/>
    <w:rsid w:val="00C57E95"/>
    <w:rsid w:val="00C604D8"/>
    <w:rsid w:val="00C60C8D"/>
    <w:rsid w:val="00C6119E"/>
    <w:rsid w:val="00C617DA"/>
    <w:rsid w:val="00C61AE4"/>
    <w:rsid w:val="00C62518"/>
    <w:rsid w:val="00C62638"/>
    <w:rsid w:val="00C627E3"/>
    <w:rsid w:val="00C63065"/>
    <w:rsid w:val="00C63100"/>
    <w:rsid w:val="00C6327D"/>
    <w:rsid w:val="00C635FF"/>
    <w:rsid w:val="00C64140"/>
    <w:rsid w:val="00C649D2"/>
    <w:rsid w:val="00C64A46"/>
    <w:rsid w:val="00C64D70"/>
    <w:rsid w:val="00C64D83"/>
    <w:rsid w:val="00C655EF"/>
    <w:rsid w:val="00C663DD"/>
    <w:rsid w:val="00C6754D"/>
    <w:rsid w:val="00C67E88"/>
    <w:rsid w:val="00C7291E"/>
    <w:rsid w:val="00C72990"/>
    <w:rsid w:val="00C73433"/>
    <w:rsid w:val="00C74891"/>
    <w:rsid w:val="00C74E50"/>
    <w:rsid w:val="00C7581C"/>
    <w:rsid w:val="00C7590A"/>
    <w:rsid w:val="00C75A78"/>
    <w:rsid w:val="00C75E66"/>
    <w:rsid w:val="00C765D8"/>
    <w:rsid w:val="00C76882"/>
    <w:rsid w:val="00C76DC4"/>
    <w:rsid w:val="00C76E19"/>
    <w:rsid w:val="00C77A66"/>
    <w:rsid w:val="00C77B7D"/>
    <w:rsid w:val="00C8007A"/>
    <w:rsid w:val="00C8012F"/>
    <w:rsid w:val="00C80A19"/>
    <w:rsid w:val="00C80A40"/>
    <w:rsid w:val="00C80C32"/>
    <w:rsid w:val="00C8255B"/>
    <w:rsid w:val="00C82DD8"/>
    <w:rsid w:val="00C82EB8"/>
    <w:rsid w:val="00C83029"/>
    <w:rsid w:val="00C83BAF"/>
    <w:rsid w:val="00C83BE2"/>
    <w:rsid w:val="00C84041"/>
    <w:rsid w:val="00C8516A"/>
    <w:rsid w:val="00C852B4"/>
    <w:rsid w:val="00C8556F"/>
    <w:rsid w:val="00C8589F"/>
    <w:rsid w:val="00C86464"/>
    <w:rsid w:val="00C86A9C"/>
    <w:rsid w:val="00C8719E"/>
    <w:rsid w:val="00C877FD"/>
    <w:rsid w:val="00C87B5F"/>
    <w:rsid w:val="00C9155B"/>
    <w:rsid w:val="00C91D22"/>
    <w:rsid w:val="00C92DF8"/>
    <w:rsid w:val="00C93725"/>
    <w:rsid w:val="00C939E6"/>
    <w:rsid w:val="00C945BF"/>
    <w:rsid w:val="00C95097"/>
    <w:rsid w:val="00C95B7E"/>
    <w:rsid w:val="00C95F2C"/>
    <w:rsid w:val="00C9746E"/>
    <w:rsid w:val="00C97567"/>
    <w:rsid w:val="00CA17E8"/>
    <w:rsid w:val="00CA1869"/>
    <w:rsid w:val="00CA28CE"/>
    <w:rsid w:val="00CA3048"/>
    <w:rsid w:val="00CA3CBD"/>
    <w:rsid w:val="00CA446C"/>
    <w:rsid w:val="00CA4C96"/>
    <w:rsid w:val="00CA4F92"/>
    <w:rsid w:val="00CA4FF7"/>
    <w:rsid w:val="00CA6369"/>
    <w:rsid w:val="00CA6BA7"/>
    <w:rsid w:val="00CA7C6D"/>
    <w:rsid w:val="00CB0774"/>
    <w:rsid w:val="00CB096F"/>
    <w:rsid w:val="00CB0A00"/>
    <w:rsid w:val="00CB0E03"/>
    <w:rsid w:val="00CB1200"/>
    <w:rsid w:val="00CB1459"/>
    <w:rsid w:val="00CB20CE"/>
    <w:rsid w:val="00CB3424"/>
    <w:rsid w:val="00CB39E2"/>
    <w:rsid w:val="00CB3DBB"/>
    <w:rsid w:val="00CB4241"/>
    <w:rsid w:val="00CB47F0"/>
    <w:rsid w:val="00CB4BA1"/>
    <w:rsid w:val="00CB4CE4"/>
    <w:rsid w:val="00CB5103"/>
    <w:rsid w:val="00CB55B3"/>
    <w:rsid w:val="00CB5C0A"/>
    <w:rsid w:val="00CB6F8C"/>
    <w:rsid w:val="00CB7659"/>
    <w:rsid w:val="00CB7843"/>
    <w:rsid w:val="00CB7CF9"/>
    <w:rsid w:val="00CC00A9"/>
    <w:rsid w:val="00CC0239"/>
    <w:rsid w:val="00CC1019"/>
    <w:rsid w:val="00CC1816"/>
    <w:rsid w:val="00CC2269"/>
    <w:rsid w:val="00CC25E6"/>
    <w:rsid w:val="00CC2CEC"/>
    <w:rsid w:val="00CC30A2"/>
    <w:rsid w:val="00CC3EC1"/>
    <w:rsid w:val="00CC41D8"/>
    <w:rsid w:val="00CC51EC"/>
    <w:rsid w:val="00CC5C3B"/>
    <w:rsid w:val="00CC6945"/>
    <w:rsid w:val="00CC7A7D"/>
    <w:rsid w:val="00CD0238"/>
    <w:rsid w:val="00CD071E"/>
    <w:rsid w:val="00CD1AC4"/>
    <w:rsid w:val="00CD1C50"/>
    <w:rsid w:val="00CD2966"/>
    <w:rsid w:val="00CD39B5"/>
    <w:rsid w:val="00CD39E5"/>
    <w:rsid w:val="00CD41A2"/>
    <w:rsid w:val="00CD463E"/>
    <w:rsid w:val="00CD4BCF"/>
    <w:rsid w:val="00CD4E18"/>
    <w:rsid w:val="00CD4F1D"/>
    <w:rsid w:val="00CD5418"/>
    <w:rsid w:val="00CD57FA"/>
    <w:rsid w:val="00CD5BA0"/>
    <w:rsid w:val="00CD68C2"/>
    <w:rsid w:val="00CD6CED"/>
    <w:rsid w:val="00CD7166"/>
    <w:rsid w:val="00CE0438"/>
    <w:rsid w:val="00CE081C"/>
    <w:rsid w:val="00CE0BDC"/>
    <w:rsid w:val="00CE0C6E"/>
    <w:rsid w:val="00CE0F0C"/>
    <w:rsid w:val="00CE1285"/>
    <w:rsid w:val="00CE2E71"/>
    <w:rsid w:val="00CE32A0"/>
    <w:rsid w:val="00CE336E"/>
    <w:rsid w:val="00CE364F"/>
    <w:rsid w:val="00CE46C7"/>
    <w:rsid w:val="00CE4E95"/>
    <w:rsid w:val="00CE4FF7"/>
    <w:rsid w:val="00CE56BD"/>
    <w:rsid w:val="00CE64E2"/>
    <w:rsid w:val="00CE769D"/>
    <w:rsid w:val="00CE780A"/>
    <w:rsid w:val="00CE7820"/>
    <w:rsid w:val="00CE78B9"/>
    <w:rsid w:val="00CF0179"/>
    <w:rsid w:val="00CF0394"/>
    <w:rsid w:val="00CF0DCC"/>
    <w:rsid w:val="00CF1B47"/>
    <w:rsid w:val="00CF2502"/>
    <w:rsid w:val="00CF338C"/>
    <w:rsid w:val="00CF381C"/>
    <w:rsid w:val="00CF4CE9"/>
    <w:rsid w:val="00CF5394"/>
    <w:rsid w:val="00CF54C1"/>
    <w:rsid w:val="00CF7501"/>
    <w:rsid w:val="00CF7AD1"/>
    <w:rsid w:val="00D00399"/>
    <w:rsid w:val="00D012B5"/>
    <w:rsid w:val="00D012D3"/>
    <w:rsid w:val="00D015C8"/>
    <w:rsid w:val="00D0185D"/>
    <w:rsid w:val="00D0281A"/>
    <w:rsid w:val="00D0378F"/>
    <w:rsid w:val="00D05595"/>
    <w:rsid w:val="00D059CD"/>
    <w:rsid w:val="00D06209"/>
    <w:rsid w:val="00D067EA"/>
    <w:rsid w:val="00D068B2"/>
    <w:rsid w:val="00D070EE"/>
    <w:rsid w:val="00D0725E"/>
    <w:rsid w:val="00D10168"/>
    <w:rsid w:val="00D105D9"/>
    <w:rsid w:val="00D10932"/>
    <w:rsid w:val="00D1112F"/>
    <w:rsid w:val="00D1143E"/>
    <w:rsid w:val="00D11601"/>
    <w:rsid w:val="00D121A2"/>
    <w:rsid w:val="00D1284F"/>
    <w:rsid w:val="00D12E70"/>
    <w:rsid w:val="00D13E61"/>
    <w:rsid w:val="00D142B9"/>
    <w:rsid w:val="00D1460C"/>
    <w:rsid w:val="00D14B6B"/>
    <w:rsid w:val="00D160D4"/>
    <w:rsid w:val="00D178A2"/>
    <w:rsid w:val="00D17B43"/>
    <w:rsid w:val="00D201DA"/>
    <w:rsid w:val="00D209D2"/>
    <w:rsid w:val="00D22BAD"/>
    <w:rsid w:val="00D22FD4"/>
    <w:rsid w:val="00D2311F"/>
    <w:rsid w:val="00D2312D"/>
    <w:rsid w:val="00D233C5"/>
    <w:rsid w:val="00D236E2"/>
    <w:rsid w:val="00D23B1D"/>
    <w:rsid w:val="00D23C36"/>
    <w:rsid w:val="00D23F73"/>
    <w:rsid w:val="00D247DE"/>
    <w:rsid w:val="00D25118"/>
    <w:rsid w:val="00D25715"/>
    <w:rsid w:val="00D2694E"/>
    <w:rsid w:val="00D26B19"/>
    <w:rsid w:val="00D2700D"/>
    <w:rsid w:val="00D27673"/>
    <w:rsid w:val="00D3065D"/>
    <w:rsid w:val="00D31174"/>
    <w:rsid w:val="00D319D4"/>
    <w:rsid w:val="00D31BE3"/>
    <w:rsid w:val="00D32339"/>
    <w:rsid w:val="00D323EE"/>
    <w:rsid w:val="00D327E4"/>
    <w:rsid w:val="00D32DBD"/>
    <w:rsid w:val="00D32EB6"/>
    <w:rsid w:val="00D33F15"/>
    <w:rsid w:val="00D34095"/>
    <w:rsid w:val="00D3427F"/>
    <w:rsid w:val="00D35822"/>
    <w:rsid w:val="00D35B63"/>
    <w:rsid w:val="00D35F59"/>
    <w:rsid w:val="00D36A23"/>
    <w:rsid w:val="00D37AF5"/>
    <w:rsid w:val="00D41639"/>
    <w:rsid w:val="00D417B4"/>
    <w:rsid w:val="00D43107"/>
    <w:rsid w:val="00D431F5"/>
    <w:rsid w:val="00D43860"/>
    <w:rsid w:val="00D43D23"/>
    <w:rsid w:val="00D45023"/>
    <w:rsid w:val="00D4557F"/>
    <w:rsid w:val="00D4640A"/>
    <w:rsid w:val="00D4677A"/>
    <w:rsid w:val="00D46D22"/>
    <w:rsid w:val="00D46DF1"/>
    <w:rsid w:val="00D47DE6"/>
    <w:rsid w:val="00D47E11"/>
    <w:rsid w:val="00D501A7"/>
    <w:rsid w:val="00D50F15"/>
    <w:rsid w:val="00D51F58"/>
    <w:rsid w:val="00D52965"/>
    <w:rsid w:val="00D52B93"/>
    <w:rsid w:val="00D534FD"/>
    <w:rsid w:val="00D535C6"/>
    <w:rsid w:val="00D55E3C"/>
    <w:rsid w:val="00D5614C"/>
    <w:rsid w:val="00D56B58"/>
    <w:rsid w:val="00D60111"/>
    <w:rsid w:val="00D60984"/>
    <w:rsid w:val="00D60BEC"/>
    <w:rsid w:val="00D618D6"/>
    <w:rsid w:val="00D61BB8"/>
    <w:rsid w:val="00D61DDE"/>
    <w:rsid w:val="00D639C3"/>
    <w:rsid w:val="00D64C6A"/>
    <w:rsid w:val="00D6505D"/>
    <w:rsid w:val="00D6514E"/>
    <w:rsid w:val="00D6562D"/>
    <w:rsid w:val="00D656C2"/>
    <w:rsid w:val="00D66148"/>
    <w:rsid w:val="00D6637B"/>
    <w:rsid w:val="00D66929"/>
    <w:rsid w:val="00D6734B"/>
    <w:rsid w:val="00D70711"/>
    <w:rsid w:val="00D70795"/>
    <w:rsid w:val="00D72C70"/>
    <w:rsid w:val="00D739ED"/>
    <w:rsid w:val="00D73B29"/>
    <w:rsid w:val="00D740AB"/>
    <w:rsid w:val="00D74EC1"/>
    <w:rsid w:val="00D75364"/>
    <w:rsid w:val="00D75481"/>
    <w:rsid w:val="00D75550"/>
    <w:rsid w:val="00D75992"/>
    <w:rsid w:val="00D75F91"/>
    <w:rsid w:val="00D761C7"/>
    <w:rsid w:val="00D76C36"/>
    <w:rsid w:val="00D76F1D"/>
    <w:rsid w:val="00D77078"/>
    <w:rsid w:val="00D7744B"/>
    <w:rsid w:val="00D7752F"/>
    <w:rsid w:val="00D81439"/>
    <w:rsid w:val="00D83198"/>
    <w:rsid w:val="00D84381"/>
    <w:rsid w:val="00D84A59"/>
    <w:rsid w:val="00D87D7C"/>
    <w:rsid w:val="00D90A55"/>
    <w:rsid w:val="00D90B3F"/>
    <w:rsid w:val="00D917C9"/>
    <w:rsid w:val="00D91A70"/>
    <w:rsid w:val="00D92074"/>
    <w:rsid w:val="00D9286B"/>
    <w:rsid w:val="00D92FD0"/>
    <w:rsid w:val="00D94533"/>
    <w:rsid w:val="00D94ACA"/>
    <w:rsid w:val="00D94C24"/>
    <w:rsid w:val="00D94F65"/>
    <w:rsid w:val="00D955B9"/>
    <w:rsid w:val="00D95C6D"/>
    <w:rsid w:val="00D9631F"/>
    <w:rsid w:val="00D9643B"/>
    <w:rsid w:val="00D96A71"/>
    <w:rsid w:val="00D96B6A"/>
    <w:rsid w:val="00D97FDA"/>
    <w:rsid w:val="00DA08EE"/>
    <w:rsid w:val="00DA13DD"/>
    <w:rsid w:val="00DA2193"/>
    <w:rsid w:val="00DA2E95"/>
    <w:rsid w:val="00DA3513"/>
    <w:rsid w:val="00DA39ED"/>
    <w:rsid w:val="00DA48FB"/>
    <w:rsid w:val="00DA4FE7"/>
    <w:rsid w:val="00DA52D5"/>
    <w:rsid w:val="00DA545E"/>
    <w:rsid w:val="00DA6B62"/>
    <w:rsid w:val="00DA7B1F"/>
    <w:rsid w:val="00DB062F"/>
    <w:rsid w:val="00DB0DA2"/>
    <w:rsid w:val="00DB120A"/>
    <w:rsid w:val="00DB1ECB"/>
    <w:rsid w:val="00DB3879"/>
    <w:rsid w:val="00DB496A"/>
    <w:rsid w:val="00DB5493"/>
    <w:rsid w:val="00DB5566"/>
    <w:rsid w:val="00DB6DDC"/>
    <w:rsid w:val="00DB7B3B"/>
    <w:rsid w:val="00DC0F0C"/>
    <w:rsid w:val="00DC12F7"/>
    <w:rsid w:val="00DC172E"/>
    <w:rsid w:val="00DC18E9"/>
    <w:rsid w:val="00DC1CE5"/>
    <w:rsid w:val="00DC1E47"/>
    <w:rsid w:val="00DC2982"/>
    <w:rsid w:val="00DC2D05"/>
    <w:rsid w:val="00DC2F34"/>
    <w:rsid w:val="00DC498C"/>
    <w:rsid w:val="00DC4AA3"/>
    <w:rsid w:val="00DC4B4D"/>
    <w:rsid w:val="00DC4C0B"/>
    <w:rsid w:val="00DC6145"/>
    <w:rsid w:val="00DC7985"/>
    <w:rsid w:val="00DD0259"/>
    <w:rsid w:val="00DD0EE4"/>
    <w:rsid w:val="00DD1820"/>
    <w:rsid w:val="00DD1A95"/>
    <w:rsid w:val="00DD235D"/>
    <w:rsid w:val="00DD25A3"/>
    <w:rsid w:val="00DD346C"/>
    <w:rsid w:val="00DD5209"/>
    <w:rsid w:val="00DD5741"/>
    <w:rsid w:val="00DD5E04"/>
    <w:rsid w:val="00DD63C9"/>
    <w:rsid w:val="00DD6DC5"/>
    <w:rsid w:val="00DD7224"/>
    <w:rsid w:val="00DD7322"/>
    <w:rsid w:val="00DD7338"/>
    <w:rsid w:val="00DD76A3"/>
    <w:rsid w:val="00DD78FE"/>
    <w:rsid w:val="00DD791F"/>
    <w:rsid w:val="00DE0AC9"/>
    <w:rsid w:val="00DE1E39"/>
    <w:rsid w:val="00DE2CA2"/>
    <w:rsid w:val="00DE361E"/>
    <w:rsid w:val="00DE3BFE"/>
    <w:rsid w:val="00DE3CBE"/>
    <w:rsid w:val="00DE4036"/>
    <w:rsid w:val="00DE4534"/>
    <w:rsid w:val="00DE4B5C"/>
    <w:rsid w:val="00DE4C4E"/>
    <w:rsid w:val="00DE526A"/>
    <w:rsid w:val="00DE5C1F"/>
    <w:rsid w:val="00DE680C"/>
    <w:rsid w:val="00DE6CE1"/>
    <w:rsid w:val="00DE72EE"/>
    <w:rsid w:val="00DE7477"/>
    <w:rsid w:val="00DE7557"/>
    <w:rsid w:val="00DE78B8"/>
    <w:rsid w:val="00DE7B2E"/>
    <w:rsid w:val="00DF0785"/>
    <w:rsid w:val="00DF10F6"/>
    <w:rsid w:val="00DF1EA7"/>
    <w:rsid w:val="00DF2516"/>
    <w:rsid w:val="00DF2D85"/>
    <w:rsid w:val="00DF3A49"/>
    <w:rsid w:val="00DF44D3"/>
    <w:rsid w:val="00DF4998"/>
    <w:rsid w:val="00DF5016"/>
    <w:rsid w:val="00DF5637"/>
    <w:rsid w:val="00DF64C8"/>
    <w:rsid w:val="00DF69FE"/>
    <w:rsid w:val="00DF6DB9"/>
    <w:rsid w:val="00E0026A"/>
    <w:rsid w:val="00E00938"/>
    <w:rsid w:val="00E00E69"/>
    <w:rsid w:val="00E01046"/>
    <w:rsid w:val="00E0293C"/>
    <w:rsid w:val="00E02B7D"/>
    <w:rsid w:val="00E02C62"/>
    <w:rsid w:val="00E038C7"/>
    <w:rsid w:val="00E03A60"/>
    <w:rsid w:val="00E03CD7"/>
    <w:rsid w:val="00E03FB6"/>
    <w:rsid w:val="00E0488B"/>
    <w:rsid w:val="00E04A3F"/>
    <w:rsid w:val="00E050B7"/>
    <w:rsid w:val="00E051A5"/>
    <w:rsid w:val="00E05A2A"/>
    <w:rsid w:val="00E07782"/>
    <w:rsid w:val="00E07832"/>
    <w:rsid w:val="00E07A68"/>
    <w:rsid w:val="00E07E99"/>
    <w:rsid w:val="00E1080C"/>
    <w:rsid w:val="00E10BBB"/>
    <w:rsid w:val="00E11345"/>
    <w:rsid w:val="00E11DA5"/>
    <w:rsid w:val="00E125AB"/>
    <w:rsid w:val="00E128A0"/>
    <w:rsid w:val="00E12EBC"/>
    <w:rsid w:val="00E12FA7"/>
    <w:rsid w:val="00E143D6"/>
    <w:rsid w:val="00E1478D"/>
    <w:rsid w:val="00E1657A"/>
    <w:rsid w:val="00E171FE"/>
    <w:rsid w:val="00E178D3"/>
    <w:rsid w:val="00E2074B"/>
    <w:rsid w:val="00E2155D"/>
    <w:rsid w:val="00E23946"/>
    <w:rsid w:val="00E24159"/>
    <w:rsid w:val="00E24171"/>
    <w:rsid w:val="00E24FAD"/>
    <w:rsid w:val="00E254CC"/>
    <w:rsid w:val="00E25F76"/>
    <w:rsid w:val="00E26AE4"/>
    <w:rsid w:val="00E30564"/>
    <w:rsid w:val="00E30956"/>
    <w:rsid w:val="00E31CC8"/>
    <w:rsid w:val="00E32033"/>
    <w:rsid w:val="00E323AC"/>
    <w:rsid w:val="00E328C1"/>
    <w:rsid w:val="00E336E0"/>
    <w:rsid w:val="00E33BD6"/>
    <w:rsid w:val="00E3489E"/>
    <w:rsid w:val="00E349BD"/>
    <w:rsid w:val="00E34AEF"/>
    <w:rsid w:val="00E35B9A"/>
    <w:rsid w:val="00E36349"/>
    <w:rsid w:val="00E379C1"/>
    <w:rsid w:val="00E40482"/>
    <w:rsid w:val="00E40EB0"/>
    <w:rsid w:val="00E4110A"/>
    <w:rsid w:val="00E41274"/>
    <w:rsid w:val="00E4132C"/>
    <w:rsid w:val="00E41849"/>
    <w:rsid w:val="00E41CC2"/>
    <w:rsid w:val="00E42A9D"/>
    <w:rsid w:val="00E44047"/>
    <w:rsid w:val="00E44B77"/>
    <w:rsid w:val="00E45574"/>
    <w:rsid w:val="00E45966"/>
    <w:rsid w:val="00E45A04"/>
    <w:rsid w:val="00E46FD2"/>
    <w:rsid w:val="00E46FF1"/>
    <w:rsid w:val="00E476E0"/>
    <w:rsid w:val="00E478FA"/>
    <w:rsid w:val="00E479DB"/>
    <w:rsid w:val="00E501C5"/>
    <w:rsid w:val="00E506CC"/>
    <w:rsid w:val="00E507DD"/>
    <w:rsid w:val="00E511FE"/>
    <w:rsid w:val="00E513A8"/>
    <w:rsid w:val="00E51A7A"/>
    <w:rsid w:val="00E51B35"/>
    <w:rsid w:val="00E526A9"/>
    <w:rsid w:val="00E52989"/>
    <w:rsid w:val="00E52BBB"/>
    <w:rsid w:val="00E52D23"/>
    <w:rsid w:val="00E54B2E"/>
    <w:rsid w:val="00E55397"/>
    <w:rsid w:val="00E555E1"/>
    <w:rsid w:val="00E55CD5"/>
    <w:rsid w:val="00E56F75"/>
    <w:rsid w:val="00E57163"/>
    <w:rsid w:val="00E57F12"/>
    <w:rsid w:val="00E57FE9"/>
    <w:rsid w:val="00E60211"/>
    <w:rsid w:val="00E60602"/>
    <w:rsid w:val="00E619F2"/>
    <w:rsid w:val="00E61B87"/>
    <w:rsid w:val="00E621BF"/>
    <w:rsid w:val="00E62B12"/>
    <w:rsid w:val="00E6306C"/>
    <w:rsid w:val="00E63C46"/>
    <w:rsid w:val="00E63FE2"/>
    <w:rsid w:val="00E642CC"/>
    <w:rsid w:val="00E64623"/>
    <w:rsid w:val="00E64E7C"/>
    <w:rsid w:val="00E65172"/>
    <w:rsid w:val="00E655DC"/>
    <w:rsid w:val="00E65747"/>
    <w:rsid w:val="00E66748"/>
    <w:rsid w:val="00E70507"/>
    <w:rsid w:val="00E70720"/>
    <w:rsid w:val="00E70B84"/>
    <w:rsid w:val="00E7133A"/>
    <w:rsid w:val="00E716E5"/>
    <w:rsid w:val="00E716F4"/>
    <w:rsid w:val="00E71812"/>
    <w:rsid w:val="00E71AAD"/>
    <w:rsid w:val="00E71ABF"/>
    <w:rsid w:val="00E71EAC"/>
    <w:rsid w:val="00E72199"/>
    <w:rsid w:val="00E72BA1"/>
    <w:rsid w:val="00E72ED5"/>
    <w:rsid w:val="00E736E5"/>
    <w:rsid w:val="00E744AB"/>
    <w:rsid w:val="00E74A00"/>
    <w:rsid w:val="00E751A4"/>
    <w:rsid w:val="00E752F8"/>
    <w:rsid w:val="00E757DE"/>
    <w:rsid w:val="00E75C93"/>
    <w:rsid w:val="00E7634B"/>
    <w:rsid w:val="00E764BC"/>
    <w:rsid w:val="00E76FC4"/>
    <w:rsid w:val="00E77CBE"/>
    <w:rsid w:val="00E77CED"/>
    <w:rsid w:val="00E77D05"/>
    <w:rsid w:val="00E8002A"/>
    <w:rsid w:val="00E80E2B"/>
    <w:rsid w:val="00E81E25"/>
    <w:rsid w:val="00E824EE"/>
    <w:rsid w:val="00E82F77"/>
    <w:rsid w:val="00E831D5"/>
    <w:rsid w:val="00E83500"/>
    <w:rsid w:val="00E83736"/>
    <w:rsid w:val="00E8385D"/>
    <w:rsid w:val="00E83E3E"/>
    <w:rsid w:val="00E843E5"/>
    <w:rsid w:val="00E84B8D"/>
    <w:rsid w:val="00E84C9B"/>
    <w:rsid w:val="00E85638"/>
    <w:rsid w:val="00E866BD"/>
    <w:rsid w:val="00E869E5"/>
    <w:rsid w:val="00E86F43"/>
    <w:rsid w:val="00E871C0"/>
    <w:rsid w:val="00E90AD3"/>
    <w:rsid w:val="00E90C46"/>
    <w:rsid w:val="00E9133D"/>
    <w:rsid w:val="00E91DEA"/>
    <w:rsid w:val="00E9226F"/>
    <w:rsid w:val="00E930F9"/>
    <w:rsid w:val="00E93A52"/>
    <w:rsid w:val="00E946B3"/>
    <w:rsid w:val="00E9528B"/>
    <w:rsid w:val="00E95296"/>
    <w:rsid w:val="00E953BB"/>
    <w:rsid w:val="00E95438"/>
    <w:rsid w:val="00E96DF8"/>
    <w:rsid w:val="00E97AD0"/>
    <w:rsid w:val="00E97F4B"/>
    <w:rsid w:val="00EA0B3F"/>
    <w:rsid w:val="00EA1112"/>
    <w:rsid w:val="00EA25F1"/>
    <w:rsid w:val="00EA27FC"/>
    <w:rsid w:val="00EA2A51"/>
    <w:rsid w:val="00EA2DE2"/>
    <w:rsid w:val="00EA3B9E"/>
    <w:rsid w:val="00EA3C39"/>
    <w:rsid w:val="00EA477B"/>
    <w:rsid w:val="00EA4838"/>
    <w:rsid w:val="00EA58A5"/>
    <w:rsid w:val="00EA602C"/>
    <w:rsid w:val="00EA6CD5"/>
    <w:rsid w:val="00EA7CE7"/>
    <w:rsid w:val="00EA7D7E"/>
    <w:rsid w:val="00EA7F63"/>
    <w:rsid w:val="00EB00F1"/>
    <w:rsid w:val="00EB0A19"/>
    <w:rsid w:val="00EB0A58"/>
    <w:rsid w:val="00EB1A78"/>
    <w:rsid w:val="00EB1C02"/>
    <w:rsid w:val="00EB3E0F"/>
    <w:rsid w:val="00EB4560"/>
    <w:rsid w:val="00EB45B4"/>
    <w:rsid w:val="00EB4A6D"/>
    <w:rsid w:val="00EB777E"/>
    <w:rsid w:val="00EC0D4B"/>
    <w:rsid w:val="00EC1115"/>
    <w:rsid w:val="00EC22EB"/>
    <w:rsid w:val="00EC2B0D"/>
    <w:rsid w:val="00EC2CCA"/>
    <w:rsid w:val="00EC4665"/>
    <w:rsid w:val="00EC4A22"/>
    <w:rsid w:val="00EC5A1F"/>
    <w:rsid w:val="00EC5DC2"/>
    <w:rsid w:val="00EC62A5"/>
    <w:rsid w:val="00EC6358"/>
    <w:rsid w:val="00EC6ACD"/>
    <w:rsid w:val="00EC6C5A"/>
    <w:rsid w:val="00EC74C2"/>
    <w:rsid w:val="00EC7855"/>
    <w:rsid w:val="00EC7981"/>
    <w:rsid w:val="00ED0EFE"/>
    <w:rsid w:val="00ED12D2"/>
    <w:rsid w:val="00ED1C61"/>
    <w:rsid w:val="00ED1D26"/>
    <w:rsid w:val="00ED2214"/>
    <w:rsid w:val="00ED2793"/>
    <w:rsid w:val="00ED3073"/>
    <w:rsid w:val="00ED37C6"/>
    <w:rsid w:val="00ED3879"/>
    <w:rsid w:val="00ED3DCE"/>
    <w:rsid w:val="00ED409A"/>
    <w:rsid w:val="00ED4C6C"/>
    <w:rsid w:val="00ED5591"/>
    <w:rsid w:val="00ED5794"/>
    <w:rsid w:val="00ED5E38"/>
    <w:rsid w:val="00ED787D"/>
    <w:rsid w:val="00ED7DF3"/>
    <w:rsid w:val="00EE0350"/>
    <w:rsid w:val="00EE063D"/>
    <w:rsid w:val="00EE1339"/>
    <w:rsid w:val="00EE1570"/>
    <w:rsid w:val="00EE1B04"/>
    <w:rsid w:val="00EE1D4D"/>
    <w:rsid w:val="00EE2141"/>
    <w:rsid w:val="00EE2EA0"/>
    <w:rsid w:val="00EE33EC"/>
    <w:rsid w:val="00EE399A"/>
    <w:rsid w:val="00EE42E1"/>
    <w:rsid w:val="00EE61D8"/>
    <w:rsid w:val="00EE6586"/>
    <w:rsid w:val="00EE667A"/>
    <w:rsid w:val="00EE69DD"/>
    <w:rsid w:val="00EE7056"/>
    <w:rsid w:val="00EE766D"/>
    <w:rsid w:val="00EF0F81"/>
    <w:rsid w:val="00EF1041"/>
    <w:rsid w:val="00EF169D"/>
    <w:rsid w:val="00EF238C"/>
    <w:rsid w:val="00EF25CA"/>
    <w:rsid w:val="00EF283F"/>
    <w:rsid w:val="00EF288F"/>
    <w:rsid w:val="00EF2B66"/>
    <w:rsid w:val="00EF32E6"/>
    <w:rsid w:val="00EF3ED3"/>
    <w:rsid w:val="00EF530A"/>
    <w:rsid w:val="00EF58A7"/>
    <w:rsid w:val="00EF5C21"/>
    <w:rsid w:val="00EF6A4A"/>
    <w:rsid w:val="00EF7D66"/>
    <w:rsid w:val="00EF7DEA"/>
    <w:rsid w:val="00F0025C"/>
    <w:rsid w:val="00F00608"/>
    <w:rsid w:val="00F012FE"/>
    <w:rsid w:val="00F01767"/>
    <w:rsid w:val="00F01955"/>
    <w:rsid w:val="00F023C9"/>
    <w:rsid w:val="00F027EB"/>
    <w:rsid w:val="00F02866"/>
    <w:rsid w:val="00F0287A"/>
    <w:rsid w:val="00F03559"/>
    <w:rsid w:val="00F05219"/>
    <w:rsid w:val="00F05A2C"/>
    <w:rsid w:val="00F05CD0"/>
    <w:rsid w:val="00F06242"/>
    <w:rsid w:val="00F066C5"/>
    <w:rsid w:val="00F10755"/>
    <w:rsid w:val="00F10CF4"/>
    <w:rsid w:val="00F117F8"/>
    <w:rsid w:val="00F119DF"/>
    <w:rsid w:val="00F11BF4"/>
    <w:rsid w:val="00F12474"/>
    <w:rsid w:val="00F12ACE"/>
    <w:rsid w:val="00F12C5B"/>
    <w:rsid w:val="00F13203"/>
    <w:rsid w:val="00F13CE3"/>
    <w:rsid w:val="00F14B9D"/>
    <w:rsid w:val="00F1508D"/>
    <w:rsid w:val="00F15E0C"/>
    <w:rsid w:val="00F17514"/>
    <w:rsid w:val="00F17778"/>
    <w:rsid w:val="00F178B2"/>
    <w:rsid w:val="00F179F3"/>
    <w:rsid w:val="00F17D96"/>
    <w:rsid w:val="00F17F2B"/>
    <w:rsid w:val="00F21FB2"/>
    <w:rsid w:val="00F227CD"/>
    <w:rsid w:val="00F22D7E"/>
    <w:rsid w:val="00F22E2B"/>
    <w:rsid w:val="00F23361"/>
    <w:rsid w:val="00F23390"/>
    <w:rsid w:val="00F23734"/>
    <w:rsid w:val="00F242FD"/>
    <w:rsid w:val="00F24786"/>
    <w:rsid w:val="00F2526B"/>
    <w:rsid w:val="00F2548B"/>
    <w:rsid w:val="00F26104"/>
    <w:rsid w:val="00F26420"/>
    <w:rsid w:val="00F26466"/>
    <w:rsid w:val="00F2729F"/>
    <w:rsid w:val="00F27A6F"/>
    <w:rsid w:val="00F27C60"/>
    <w:rsid w:val="00F31E2D"/>
    <w:rsid w:val="00F32279"/>
    <w:rsid w:val="00F32F17"/>
    <w:rsid w:val="00F32FF3"/>
    <w:rsid w:val="00F33C36"/>
    <w:rsid w:val="00F348DA"/>
    <w:rsid w:val="00F34927"/>
    <w:rsid w:val="00F3493F"/>
    <w:rsid w:val="00F3496D"/>
    <w:rsid w:val="00F369DC"/>
    <w:rsid w:val="00F36AB5"/>
    <w:rsid w:val="00F36EC3"/>
    <w:rsid w:val="00F37956"/>
    <w:rsid w:val="00F37C65"/>
    <w:rsid w:val="00F40988"/>
    <w:rsid w:val="00F40A3C"/>
    <w:rsid w:val="00F40B25"/>
    <w:rsid w:val="00F40E6C"/>
    <w:rsid w:val="00F417CC"/>
    <w:rsid w:val="00F4215C"/>
    <w:rsid w:val="00F42515"/>
    <w:rsid w:val="00F434FA"/>
    <w:rsid w:val="00F43700"/>
    <w:rsid w:val="00F439BD"/>
    <w:rsid w:val="00F441CA"/>
    <w:rsid w:val="00F44CBD"/>
    <w:rsid w:val="00F451AA"/>
    <w:rsid w:val="00F4577D"/>
    <w:rsid w:val="00F45FE6"/>
    <w:rsid w:val="00F4641E"/>
    <w:rsid w:val="00F4723D"/>
    <w:rsid w:val="00F47712"/>
    <w:rsid w:val="00F47C2E"/>
    <w:rsid w:val="00F47CE2"/>
    <w:rsid w:val="00F50139"/>
    <w:rsid w:val="00F50CD3"/>
    <w:rsid w:val="00F50D49"/>
    <w:rsid w:val="00F51033"/>
    <w:rsid w:val="00F51596"/>
    <w:rsid w:val="00F52977"/>
    <w:rsid w:val="00F530F9"/>
    <w:rsid w:val="00F531C7"/>
    <w:rsid w:val="00F53283"/>
    <w:rsid w:val="00F536A8"/>
    <w:rsid w:val="00F53776"/>
    <w:rsid w:val="00F53943"/>
    <w:rsid w:val="00F53AB5"/>
    <w:rsid w:val="00F53BFB"/>
    <w:rsid w:val="00F53DA1"/>
    <w:rsid w:val="00F55571"/>
    <w:rsid w:val="00F56224"/>
    <w:rsid w:val="00F56C41"/>
    <w:rsid w:val="00F572EC"/>
    <w:rsid w:val="00F57634"/>
    <w:rsid w:val="00F579D3"/>
    <w:rsid w:val="00F57DED"/>
    <w:rsid w:val="00F601F5"/>
    <w:rsid w:val="00F612E6"/>
    <w:rsid w:val="00F61C43"/>
    <w:rsid w:val="00F626A2"/>
    <w:rsid w:val="00F62CB6"/>
    <w:rsid w:val="00F62E8E"/>
    <w:rsid w:val="00F62FF5"/>
    <w:rsid w:val="00F6300A"/>
    <w:rsid w:val="00F64057"/>
    <w:rsid w:val="00F64058"/>
    <w:rsid w:val="00F64A2C"/>
    <w:rsid w:val="00F64F84"/>
    <w:rsid w:val="00F655B0"/>
    <w:rsid w:val="00F65B11"/>
    <w:rsid w:val="00F6645C"/>
    <w:rsid w:val="00F67303"/>
    <w:rsid w:val="00F67ECA"/>
    <w:rsid w:val="00F7081F"/>
    <w:rsid w:val="00F70EE0"/>
    <w:rsid w:val="00F71C0B"/>
    <w:rsid w:val="00F72E23"/>
    <w:rsid w:val="00F7312B"/>
    <w:rsid w:val="00F73442"/>
    <w:rsid w:val="00F73B26"/>
    <w:rsid w:val="00F74121"/>
    <w:rsid w:val="00F741B6"/>
    <w:rsid w:val="00F74365"/>
    <w:rsid w:val="00F7510A"/>
    <w:rsid w:val="00F757AA"/>
    <w:rsid w:val="00F76416"/>
    <w:rsid w:val="00F76B14"/>
    <w:rsid w:val="00F77520"/>
    <w:rsid w:val="00F7765E"/>
    <w:rsid w:val="00F801D7"/>
    <w:rsid w:val="00F8022E"/>
    <w:rsid w:val="00F80365"/>
    <w:rsid w:val="00F80416"/>
    <w:rsid w:val="00F80661"/>
    <w:rsid w:val="00F809A5"/>
    <w:rsid w:val="00F81279"/>
    <w:rsid w:val="00F8154F"/>
    <w:rsid w:val="00F827B0"/>
    <w:rsid w:val="00F83A7D"/>
    <w:rsid w:val="00F83A9C"/>
    <w:rsid w:val="00F84EF7"/>
    <w:rsid w:val="00F8508F"/>
    <w:rsid w:val="00F85488"/>
    <w:rsid w:val="00F85F7C"/>
    <w:rsid w:val="00F862D6"/>
    <w:rsid w:val="00F872AF"/>
    <w:rsid w:val="00F87675"/>
    <w:rsid w:val="00F87AB8"/>
    <w:rsid w:val="00F87BED"/>
    <w:rsid w:val="00F902F2"/>
    <w:rsid w:val="00F90780"/>
    <w:rsid w:val="00F92C77"/>
    <w:rsid w:val="00F92D00"/>
    <w:rsid w:val="00F949B9"/>
    <w:rsid w:val="00F94A3A"/>
    <w:rsid w:val="00F94A40"/>
    <w:rsid w:val="00F95181"/>
    <w:rsid w:val="00F953E6"/>
    <w:rsid w:val="00F956BF"/>
    <w:rsid w:val="00F9584A"/>
    <w:rsid w:val="00F96CFB"/>
    <w:rsid w:val="00F97306"/>
    <w:rsid w:val="00F97480"/>
    <w:rsid w:val="00F9781A"/>
    <w:rsid w:val="00F97F4B"/>
    <w:rsid w:val="00FA0361"/>
    <w:rsid w:val="00FA048A"/>
    <w:rsid w:val="00FA0DD2"/>
    <w:rsid w:val="00FA1471"/>
    <w:rsid w:val="00FA1797"/>
    <w:rsid w:val="00FA1F21"/>
    <w:rsid w:val="00FA20B2"/>
    <w:rsid w:val="00FA27EA"/>
    <w:rsid w:val="00FA2C86"/>
    <w:rsid w:val="00FA3D15"/>
    <w:rsid w:val="00FA3EC2"/>
    <w:rsid w:val="00FA3F60"/>
    <w:rsid w:val="00FA424B"/>
    <w:rsid w:val="00FA4423"/>
    <w:rsid w:val="00FA5A20"/>
    <w:rsid w:val="00FA5BC1"/>
    <w:rsid w:val="00FA5BE7"/>
    <w:rsid w:val="00FA7AE1"/>
    <w:rsid w:val="00FB0104"/>
    <w:rsid w:val="00FB01D0"/>
    <w:rsid w:val="00FB0529"/>
    <w:rsid w:val="00FB07AA"/>
    <w:rsid w:val="00FB17F5"/>
    <w:rsid w:val="00FB272D"/>
    <w:rsid w:val="00FB3161"/>
    <w:rsid w:val="00FB3192"/>
    <w:rsid w:val="00FB4042"/>
    <w:rsid w:val="00FB45AF"/>
    <w:rsid w:val="00FB46DF"/>
    <w:rsid w:val="00FB4A0B"/>
    <w:rsid w:val="00FB50FA"/>
    <w:rsid w:val="00FB56A8"/>
    <w:rsid w:val="00FB5906"/>
    <w:rsid w:val="00FB6397"/>
    <w:rsid w:val="00FB67DC"/>
    <w:rsid w:val="00FB7F33"/>
    <w:rsid w:val="00FC0176"/>
    <w:rsid w:val="00FC072C"/>
    <w:rsid w:val="00FC100F"/>
    <w:rsid w:val="00FC1864"/>
    <w:rsid w:val="00FC2554"/>
    <w:rsid w:val="00FC2665"/>
    <w:rsid w:val="00FC27C8"/>
    <w:rsid w:val="00FC3549"/>
    <w:rsid w:val="00FC3A25"/>
    <w:rsid w:val="00FC3E95"/>
    <w:rsid w:val="00FC3F9B"/>
    <w:rsid w:val="00FC442C"/>
    <w:rsid w:val="00FC46F8"/>
    <w:rsid w:val="00FC4E93"/>
    <w:rsid w:val="00FC58BB"/>
    <w:rsid w:val="00FC64B8"/>
    <w:rsid w:val="00FC696B"/>
    <w:rsid w:val="00FC797E"/>
    <w:rsid w:val="00FC7D41"/>
    <w:rsid w:val="00FD0A3B"/>
    <w:rsid w:val="00FD3368"/>
    <w:rsid w:val="00FD4555"/>
    <w:rsid w:val="00FD4D94"/>
    <w:rsid w:val="00FD53AB"/>
    <w:rsid w:val="00FD5BC2"/>
    <w:rsid w:val="00FD602B"/>
    <w:rsid w:val="00FD7DEE"/>
    <w:rsid w:val="00FD7E0F"/>
    <w:rsid w:val="00FE0584"/>
    <w:rsid w:val="00FE08E4"/>
    <w:rsid w:val="00FE1253"/>
    <w:rsid w:val="00FE18EA"/>
    <w:rsid w:val="00FE1F9D"/>
    <w:rsid w:val="00FE21E8"/>
    <w:rsid w:val="00FE2878"/>
    <w:rsid w:val="00FE341E"/>
    <w:rsid w:val="00FE3AE6"/>
    <w:rsid w:val="00FE5C38"/>
    <w:rsid w:val="00FE6376"/>
    <w:rsid w:val="00FE75D3"/>
    <w:rsid w:val="00FE7D8F"/>
    <w:rsid w:val="00FF086A"/>
    <w:rsid w:val="00FF0B08"/>
    <w:rsid w:val="00FF0CD6"/>
    <w:rsid w:val="00FF2065"/>
    <w:rsid w:val="00FF2103"/>
    <w:rsid w:val="00FF2864"/>
    <w:rsid w:val="00FF286E"/>
    <w:rsid w:val="00FF4943"/>
    <w:rsid w:val="00FF4A9D"/>
    <w:rsid w:val="00FF5431"/>
    <w:rsid w:val="00FF54B7"/>
    <w:rsid w:val="00FF57E8"/>
    <w:rsid w:val="00FF65D2"/>
    <w:rsid w:val="00FF6DF7"/>
    <w:rsid w:val="00FF75D0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CC4"/>
  </w:style>
  <w:style w:type="paragraph" w:styleId="Nagwek1">
    <w:name w:val="heading 1"/>
    <w:basedOn w:val="Normalny"/>
    <w:link w:val="Nagwek1Znak"/>
    <w:uiPriority w:val="9"/>
    <w:qFormat/>
    <w:rsid w:val="004F307B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link w:val="Nagwek3Znak"/>
    <w:uiPriority w:val="9"/>
    <w:qFormat/>
    <w:rsid w:val="004F307B"/>
    <w:pPr>
      <w:keepNext/>
      <w:spacing w:before="100" w:beforeAutospacing="1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07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F307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F307B"/>
    <w:rPr>
      <w:color w:val="00008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07B"/>
    <w:rPr>
      <w:color w:val="800000"/>
      <w:u w:val="single"/>
    </w:rPr>
  </w:style>
  <w:style w:type="paragraph" w:styleId="NormalnyWeb">
    <w:name w:val="Normal (Web)"/>
    <w:basedOn w:val="Normalny"/>
    <w:unhideWhenUsed/>
    <w:rsid w:val="004F30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4F307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6E0F09"/>
  </w:style>
  <w:style w:type="paragraph" w:styleId="Nagwek">
    <w:name w:val="header"/>
    <w:aliases w:val="Nagłówek strony nieparzystej"/>
    <w:basedOn w:val="Normalny"/>
    <w:link w:val="NagwekZnak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F307B"/>
  </w:style>
  <w:style w:type="paragraph" w:styleId="Stopka">
    <w:name w:val="footer"/>
    <w:basedOn w:val="Normalny"/>
    <w:link w:val="StopkaZnak"/>
    <w:uiPriority w:val="99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07B"/>
  </w:style>
  <w:style w:type="paragraph" w:styleId="Tekstdymka">
    <w:name w:val="Balloon Text"/>
    <w:basedOn w:val="Normalny"/>
    <w:link w:val="TekstdymkaZnak"/>
    <w:uiPriority w:val="99"/>
    <w:semiHidden/>
    <w:unhideWhenUsed/>
    <w:rsid w:val="00C6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C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">
    <w:name w:val="Standardowy1"/>
    <w:rsid w:val="00172F5B"/>
    <w:pPr>
      <w:suppressAutoHyphens/>
      <w:spacing w:after="0" w:line="240" w:lineRule="auto"/>
      <w:ind w:left="357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3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30F1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665E2"/>
    <w:rPr>
      <w:color w:val="808080"/>
    </w:rPr>
  </w:style>
  <w:style w:type="paragraph" w:customStyle="1" w:styleId="Styl1">
    <w:name w:val="Styl1"/>
    <w:basedOn w:val="Normalny"/>
    <w:rsid w:val="00114819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CD8"/>
    <w:rPr>
      <w:vertAlign w:val="superscript"/>
    </w:rPr>
  </w:style>
  <w:style w:type="paragraph" w:styleId="Zwykytekst">
    <w:name w:val="Plain Text"/>
    <w:basedOn w:val="Normalny"/>
    <w:link w:val="ZwykytekstZnak"/>
    <w:rsid w:val="00461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6188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86A12"/>
    <w:pPr>
      <w:keepLines/>
      <w:spacing w:before="480" w:beforeAutospacing="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6A1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440"/>
    </w:pPr>
  </w:style>
  <w:style w:type="character" w:styleId="Numerstrony">
    <w:name w:val="page number"/>
    <w:basedOn w:val="Domylnaczcionkaakapitu"/>
    <w:rsid w:val="009861F0"/>
  </w:style>
  <w:style w:type="paragraph" w:styleId="Tekstkomentarza">
    <w:name w:val="annotation text"/>
    <w:basedOn w:val="Normalny"/>
    <w:link w:val="TekstkomentarzaZnak"/>
    <w:rsid w:val="00986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861F0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9861F0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861F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861F0"/>
    <w:pPr>
      <w:spacing w:after="0" w:line="240" w:lineRule="auto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61F0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ZnakZnak10">
    <w:name w:val="Znak Znak10"/>
    <w:basedOn w:val="Normalny"/>
    <w:rsid w:val="009861F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Standard">
    <w:name w:val="Standard"/>
    <w:rsid w:val="00183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100">
    <w:name w:val="Znak Znak10"/>
    <w:basedOn w:val="Normalny"/>
    <w:rsid w:val="005A012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1">
    <w:name w:val="Znak Znak10"/>
    <w:basedOn w:val="Normalny"/>
    <w:rsid w:val="0059000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2">
    <w:name w:val="Znak Znak10"/>
    <w:basedOn w:val="Normalny"/>
    <w:rsid w:val="00B1150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link w:val="DefaultZnak1"/>
    <w:qFormat/>
    <w:rsid w:val="00ED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D5BA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rsid w:val="0074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7466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46693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746693"/>
    <w:rPr>
      <w:smallCaps/>
      <w:color w:val="C0504D"/>
      <w:u w:val="single"/>
    </w:rPr>
  </w:style>
  <w:style w:type="character" w:customStyle="1" w:styleId="tekstdokbold">
    <w:name w:val="tekst dok. bold"/>
    <w:rsid w:val="006E0F09"/>
    <w:rPr>
      <w:b/>
      <w:bCs/>
    </w:rPr>
  </w:style>
  <w:style w:type="character" w:styleId="Odwoaniedokomentarza">
    <w:name w:val="annotation reference"/>
    <w:basedOn w:val="Domylnaczcionkaakapitu"/>
    <w:unhideWhenUsed/>
    <w:rsid w:val="006703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3AE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3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33AA"/>
    <w:pPr>
      <w:spacing w:after="0" w:line="240" w:lineRule="auto"/>
    </w:pPr>
  </w:style>
  <w:style w:type="character" w:styleId="Wyrnieniedelikatne">
    <w:name w:val="Subtle Emphasis"/>
    <w:uiPriority w:val="19"/>
    <w:qFormat/>
    <w:rsid w:val="00681F98"/>
    <w:rPr>
      <w:i/>
      <w:iCs/>
      <w:color w:val="808080"/>
    </w:rPr>
  </w:style>
  <w:style w:type="character" w:customStyle="1" w:styleId="FontStyle11">
    <w:name w:val="Font Style11"/>
    <w:uiPriority w:val="99"/>
    <w:rsid w:val="00490300"/>
    <w:rPr>
      <w:rFonts w:ascii="Verdana" w:hAnsi="Verdana" w:cs="Verdana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F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FFF"/>
  </w:style>
  <w:style w:type="character" w:customStyle="1" w:styleId="DeltaViewInsertion">
    <w:name w:val="DeltaView Insertion"/>
    <w:rsid w:val="00A34AFA"/>
    <w:rPr>
      <w:b/>
      <w:i/>
      <w:spacing w:val="0"/>
    </w:rPr>
  </w:style>
  <w:style w:type="character" w:customStyle="1" w:styleId="hgkelc">
    <w:name w:val="hgkelc"/>
    <w:basedOn w:val="Domylnaczcionkaakapitu"/>
    <w:rsid w:val="00E91DEA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E091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E0913"/>
  </w:style>
  <w:style w:type="character" w:customStyle="1" w:styleId="markedcontent">
    <w:name w:val="markedcontent"/>
    <w:basedOn w:val="Domylnaczcionkaakapitu"/>
    <w:rsid w:val="00C309D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54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54F"/>
  </w:style>
  <w:style w:type="paragraph" w:customStyle="1" w:styleId="Tabelapozycja">
    <w:name w:val="Tabela pozycja"/>
    <w:basedOn w:val="Normalny"/>
    <w:rsid w:val="0044084F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TableContents">
    <w:name w:val="Table Contents"/>
    <w:basedOn w:val="Standard"/>
    <w:rsid w:val="00CB3DBB"/>
    <w:pPr>
      <w:suppressLineNumbers/>
      <w:suppressAutoHyphens/>
      <w:autoSpaceDE/>
      <w:adjustRightInd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act">
    <w:name w:val="act"/>
    <w:basedOn w:val="Domylnaczcionkaakapitu"/>
    <w:rsid w:val="00B7281E"/>
  </w:style>
  <w:style w:type="paragraph" w:customStyle="1" w:styleId="Zawartotabeli">
    <w:name w:val="Zawartość tabeli"/>
    <w:basedOn w:val="Normalny"/>
    <w:qFormat/>
    <w:rsid w:val="006E214C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mb-0">
    <w:name w:val="mb-0"/>
    <w:basedOn w:val="Normalny"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Znak1">
    <w:name w:val="Default Znak1"/>
    <w:basedOn w:val="Domylnaczcionkaakapitu"/>
    <w:link w:val="Default"/>
    <w:locked/>
    <w:rsid w:val="006421BD"/>
    <w:rPr>
      <w:rFonts w:ascii="Calibri" w:hAnsi="Calibri" w:cs="Calibri"/>
      <w:color w:val="000000"/>
      <w:sz w:val="24"/>
      <w:szCs w:val="24"/>
    </w:rPr>
  </w:style>
  <w:style w:type="character" w:customStyle="1" w:styleId="Normalny1">
    <w:name w:val="Normalny1"/>
    <w:basedOn w:val="Domylnaczcionkaakapitu"/>
    <w:rsid w:val="007102B0"/>
  </w:style>
  <w:style w:type="character" w:styleId="Pogrubienie">
    <w:name w:val="Strong"/>
    <w:basedOn w:val="Domylnaczcionkaakapitu"/>
    <w:uiPriority w:val="22"/>
    <w:qFormat/>
    <w:rsid w:val="00B82965"/>
    <w:rPr>
      <w:b/>
      <w:bCs/>
    </w:rPr>
  </w:style>
  <w:style w:type="table" w:styleId="Jasnalista">
    <w:name w:val="Light List"/>
    <w:basedOn w:val="Standardowy"/>
    <w:uiPriority w:val="61"/>
    <w:rsid w:val="00F92C7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F307B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link w:val="Nagwek3Znak"/>
    <w:uiPriority w:val="9"/>
    <w:qFormat/>
    <w:rsid w:val="004F307B"/>
    <w:pPr>
      <w:keepNext/>
      <w:spacing w:before="100" w:beforeAutospacing="1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07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F307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F307B"/>
    <w:rPr>
      <w:color w:val="00008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07B"/>
    <w:rPr>
      <w:color w:val="800000"/>
      <w:u w:val="single"/>
    </w:rPr>
  </w:style>
  <w:style w:type="paragraph" w:styleId="NormalnyWeb">
    <w:name w:val="Normal (Web)"/>
    <w:basedOn w:val="Normalny"/>
    <w:unhideWhenUsed/>
    <w:rsid w:val="004F30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4F307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6E0F09"/>
  </w:style>
  <w:style w:type="paragraph" w:styleId="Nagwek">
    <w:name w:val="header"/>
    <w:aliases w:val="Nagłówek strony nieparzystej"/>
    <w:basedOn w:val="Normalny"/>
    <w:link w:val="NagwekZnak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F307B"/>
  </w:style>
  <w:style w:type="paragraph" w:styleId="Stopka">
    <w:name w:val="footer"/>
    <w:basedOn w:val="Normalny"/>
    <w:link w:val="StopkaZnak"/>
    <w:uiPriority w:val="99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07B"/>
  </w:style>
  <w:style w:type="paragraph" w:styleId="Tekstdymka">
    <w:name w:val="Balloon Text"/>
    <w:basedOn w:val="Normalny"/>
    <w:link w:val="TekstdymkaZnak"/>
    <w:uiPriority w:val="99"/>
    <w:semiHidden/>
    <w:unhideWhenUsed/>
    <w:rsid w:val="00C6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C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">
    <w:name w:val="Standardowy1"/>
    <w:rsid w:val="00172F5B"/>
    <w:pPr>
      <w:suppressAutoHyphens/>
      <w:spacing w:after="0" w:line="240" w:lineRule="auto"/>
      <w:ind w:left="357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3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30F1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665E2"/>
    <w:rPr>
      <w:color w:val="808080"/>
    </w:rPr>
  </w:style>
  <w:style w:type="paragraph" w:customStyle="1" w:styleId="Styl1">
    <w:name w:val="Styl1"/>
    <w:basedOn w:val="Normalny"/>
    <w:rsid w:val="00114819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CD8"/>
    <w:rPr>
      <w:vertAlign w:val="superscript"/>
    </w:rPr>
  </w:style>
  <w:style w:type="paragraph" w:styleId="Zwykytekst">
    <w:name w:val="Plain Text"/>
    <w:basedOn w:val="Normalny"/>
    <w:link w:val="ZwykytekstZnak"/>
    <w:rsid w:val="00461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6188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86A12"/>
    <w:pPr>
      <w:keepLines/>
      <w:spacing w:before="480" w:beforeAutospacing="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6A1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440"/>
    </w:pPr>
  </w:style>
  <w:style w:type="character" w:styleId="Numerstrony">
    <w:name w:val="page number"/>
    <w:basedOn w:val="Domylnaczcionkaakapitu"/>
    <w:rsid w:val="009861F0"/>
  </w:style>
  <w:style w:type="paragraph" w:styleId="Tekstkomentarza">
    <w:name w:val="annotation text"/>
    <w:basedOn w:val="Normalny"/>
    <w:link w:val="TekstkomentarzaZnak"/>
    <w:rsid w:val="00986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861F0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9861F0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861F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861F0"/>
    <w:pPr>
      <w:spacing w:after="0" w:line="240" w:lineRule="auto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61F0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ZnakZnak10">
    <w:name w:val="Znak Znak10"/>
    <w:basedOn w:val="Normalny"/>
    <w:rsid w:val="009861F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Standard">
    <w:name w:val="Standard"/>
    <w:rsid w:val="00183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100">
    <w:name w:val="Znak Znak10"/>
    <w:basedOn w:val="Normalny"/>
    <w:rsid w:val="005A012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1">
    <w:name w:val="Znak Znak10"/>
    <w:basedOn w:val="Normalny"/>
    <w:rsid w:val="0059000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2">
    <w:name w:val="Znak Znak10"/>
    <w:basedOn w:val="Normalny"/>
    <w:rsid w:val="00B1150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link w:val="DefaultZnak1"/>
    <w:qFormat/>
    <w:rsid w:val="00ED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D5BA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rsid w:val="0074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7466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46693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746693"/>
    <w:rPr>
      <w:smallCaps/>
      <w:color w:val="C0504D"/>
      <w:u w:val="single"/>
    </w:rPr>
  </w:style>
  <w:style w:type="character" w:customStyle="1" w:styleId="tekstdokbold">
    <w:name w:val="tekst dok. bold"/>
    <w:rsid w:val="006E0F09"/>
    <w:rPr>
      <w:b/>
      <w:bCs/>
    </w:rPr>
  </w:style>
  <w:style w:type="character" w:styleId="Odwoaniedokomentarza">
    <w:name w:val="annotation reference"/>
    <w:basedOn w:val="Domylnaczcionkaakapitu"/>
    <w:unhideWhenUsed/>
    <w:rsid w:val="006703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3AE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3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33AA"/>
    <w:pPr>
      <w:spacing w:after="0" w:line="240" w:lineRule="auto"/>
    </w:pPr>
  </w:style>
  <w:style w:type="character" w:styleId="Wyrnieniedelikatne">
    <w:name w:val="Subtle Emphasis"/>
    <w:uiPriority w:val="19"/>
    <w:qFormat/>
    <w:rsid w:val="00681F98"/>
    <w:rPr>
      <w:i/>
      <w:iCs/>
      <w:color w:val="808080"/>
    </w:rPr>
  </w:style>
  <w:style w:type="character" w:customStyle="1" w:styleId="FontStyle11">
    <w:name w:val="Font Style11"/>
    <w:uiPriority w:val="99"/>
    <w:rsid w:val="00490300"/>
    <w:rPr>
      <w:rFonts w:ascii="Verdana" w:hAnsi="Verdana" w:cs="Verdana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F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FFF"/>
  </w:style>
  <w:style w:type="character" w:customStyle="1" w:styleId="DeltaViewInsertion">
    <w:name w:val="DeltaView Insertion"/>
    <w:rsid w:val="00A34AFA"/>
    <w:rPr>
      <w:b/>
      <w:i/>
      <w:spacing w:val="0"/>
    </w:rPr>
  </w:style>
  <w:style w:type="character" w:customStyle="1" w:styleId="hgkelc">
    <w:name w:val="hgkelc"/>
    <w:basedOn w:val="Domylnaczcionkaakapitu"/>
    <w:rsid w:val="00E91DEA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E091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E0913"/>
  </w:style>
  <w:style w:type="character" w:customStyle="1" w:styleId="markedcontent">
    <w:name w:val="markedcontent"/>
    <w:basedOn w:val="Domylnaczcionkaakapitu"/>
    <w:rsid w:val="00C309D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54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54F"/>
  </w:style>
  <w:style w:type="paragraph" w:customStyle="1" w:styleId="Tabelapozycja">
    <w:name w:val="Tabela pozycja"/>
    <w:basedOn w:val="Normalny"/>
    <w:rsid w:val="0044084F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TableContents">
    <w:name w:val="Table Contents"/>
    <w:basedOn w:val="Standard"/>
    <w:rsid w:val="00CB3DBB"/>
    <w:pPr>
      <w:suppressLineNumbers/>
      <w:suppressAutoHyphens/>
      <w:autoSpaceDE/>
      <w:adjustRightInd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act">
    <w:name w:val="act"/>
    <w:basedOn w:val="Domylnaczcionkaakapitu"/>
    <w:rsid w:val="00B7281E"/>
  </w:style>
  <w:style w:type="paragraph" w:customStyle="1" w:styleId="Zawartotabeli">
    <w:name w:val="Zawartość tabeli"/>
    <w:basedOn w:val="Normalny"/>
    <w:qFormat/>
    <w:rsid w:val="006E214C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mb-0">
    <w:name w:val="mb-0"/>
    <w:basedOn w:val="Normalny"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Znak1">
    <w:name w:val="Default Znak1"/>
    <w:basedOn w:val="Domylnaczcionkaakapitu"/>
    <w:link w:val="Default"/>
    <w:locked/>
    <w:rsid w:val="006421BD"/>
    <w:rPr>
      <w:rFonts w:ascii="Calibri" w:hAnsi="Calibri" w:cs="Calibri"/>
      <w:color w:val="000000"/>
      <w:sz w:val="24"/>
      <w:szCs w:val="24"/>
    </w:rPr>
  </w:style>
  <w:style w:type="character" w:customStyle="1" w:styleId="Normalny1">
    <w:name w:val="Normalny1"/>
    <w:basedOn w:val="Domylnaczcionkaakapitu"/>
    <w:rsid w:val="007102B0"/>
  </w:style>
  <w:style w:type="character" w:styleId="Pogrubienie">
    <w:name w:val="Strong"/>
    <w:basedOn w:val="Domylnaczcionkaakapitu"/>
    <w:uiPriority w:val="22"/>
    <w:qFormat/>
    <w:rsid w:val="00B82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7EE47-673F-4A2F-A81D-F81D78C8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Prabuty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Barbara Żochowska</cp:lastModifiedBy>
  <cp:revision>35</cp:revision>
  <cp:lastPrinted>2025-03-13T10:07:00Z</cp:lastPrinted>
  <dcterms:created xsi:type="dcterms:W3CDTF">2026-03-05T09:08:00Z</dcterms:created>
  <dcterms:modified xsi:type="dcterms:W3CDTF">2026-03-18T10:45:00Z</dcterms:modified>
</cp:coreProperties>
</file>